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35C83E" w14:textId="5FA4E4F8" w:rsidR="00954CDA" w:rsidRPr="00125CA2" w:rsidRDefault="001C2103" w:rsidP="00954CDA">
      <w:pPr>
        <w:suppressAutoHyphens/>
        <w:spacing w:after="0" w:line="240" w:lineRule="exact"/>
        <w:ind w:firstLine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Приложение № </w:t>
      </w:r>
      <w:r w:rsidR="00E15E9E">
        <w:rPr>
          <w:rFonts w:ascii="Times New Roman" w:eastAsia="Arial Unicode MS" w:hAnsi="Times New Roman"/>
          <w:sz w:val="24"/>
          <w:szCs w:val="24"/>
          <w:lang w:eastAsia="ar-SA"/>
        </w:rPr>
        <w:t>3</w:t>
      </w:r>
    </w:p>
    <w:p w14:paraId="034FD0B6" w14:textId="75AAC9FA" w:rsidR="00954CDA" w:rsidRPr="00125CA2" w:rsidRDefault="00592726" w:rsidP="00954CDA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>
        <w:rPr>
          <w:rFonts w:ascii="Times New Roman" w:eastAsia="Arial Unicode MS" w:hAnsi="Times New Roman"/>
          <w:sz w:val="24"/>
          <w:szCs w:val="24"/>
          <w:lang w:eastAsia="ar-SA"/>
        </w:rPr>
        <w:t xml:space="preserve">к рабочей программе 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дисциплины «</w:t>
      </w:r>
      <w:r w:rsidR="00843492">
        <w:rPr>
          <w:rFonts w:ascii="Times New Roman" w:hAnsi="Times New Roman"/>
          <w:color w:val="000000"/>
          <w:sz w:val="24"/>
          <w:szCs w:val="24"/>
          <w:lang w:bidi="ru-RU"/>
        </w:rPr>
        <w:t>Социальная психология</w:t>
      </w:r>
      <w:r w:rsidR="00954CDA" w:rsidRPr="00125CA2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80695F5" w14:textId="77777777" w:rsidR="005B3236" w:rsidRPr="005B3236" w:rsidRDefault="005B3236" w:rsidP="005B3236">
      <w:pPr>
        <w:suppressAutoHyphens/>
        <w:spacing w:after="0" w:line="240" w:lineRule="exact"/>
        <w:ind w:left="5103"/>
        <w:rPr>
          <w:rFonts w:ascii="Times New Roman" w:eastAsia="Arial Unicode MS" w:hAnsi="Times New Roman" w:cs="Times New Roman"/>
          <w:color w:val="FF0000"/>
          <w:sz w:val="28"/>
          <w:szCs w:val="28"/>
          <w:lang w:eastAsia="ar-SA"/>
        </w:rPr>
      </w:pPr>
    </w:p>
    <w:p w14:paraId="1FB3A88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color w:val="FF0000"/>
          <w:sz w:val="32"/>
          <w:szCs w:val="32"/>
        </w:rPr>
      </w:pPr>
    </w:p>
    <w:p w14:paraId="4A56242E" w14:textId="77777777" w:rsid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65B6D552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222981C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4324488" w14:textId="77777777" w:rsidR="00954CDA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477C17DB" w14:textId="77777777" w:rsidR="00954CDA" w:rsidRPr="005B3236" w:rsidRDefault="00954CDA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EAC0F89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9DCF8F3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D4757A0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54F94454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79BF34FC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3760AC05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12B41B0E" w14:textId="77777777" w:rsidR="005B3236" w:rsidRPr="005B3236" w:rsidRDefault="005B3236" w:rsidP="005B3236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eastAsia="Calibri" w:hAnsi="Times New Roman" w:cs="Times New Roman"/>
          <w:b/>
          <w:sz w:val="32"/>
          <w:szCs w:val="32"/>
        </w:rPr>
      </w:pPr>
    </w:p>
    <w:p w14:paraId="227E9665" w14:textId="77777777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 xml:space="preserve">ФОНД ОЦЕНОЧНЫХ СРЕДСТВ </w:t>
      </w:r>
    </w:p>
    <w:p w14:paraId="6D5C5DE8" w14:textId="447627F2" w:rsidR="005B3236" w:rsidRPr="005B3236" w:rsidRDefault="005B3236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5B3236">
        <w:rPr>
          <w:rFonts w:ascii="Times New Roman" w:eastAsia="Calibri" w:hAnsi="Times New Roman" w:cs="Times New Roman"/>
          <w:b/>
          <w:sz w:val="28"/>
          <w:szCs w:val="28"/>
        </w:rPr>
        <w:t>по дисциплине</w:t>
      </w:r>
    </w:p>
    <w:p w14:paraId="0B8B767C" w14:textId="091A5257" w:rsidR="005B3236" w:rsidRPr="00704DCA" w:rsidRDefault="00704DCA" w:rsidP="005B3236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eastAsia="Calibri" w:hAnsi="Times New Roman" w:cs="Times New Roman"/>
          <w:b/>
          <w:sz w:val="28"/>
          <w:szCs w:val="28"/>
        </w:rPr>
      </w:pPr>
      <w:r w:rsidRPr="00704DCA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843492">
        <w:rPr>
          <w:rFonts w:ascii="Times New Roman" w:hAnsi="Times New Roman"/>
          <w:b/>
          <w:sz w:val="28"/>
          <w:szCs w:val="28"/>
        </w:rPr>
        <w:t>СОЦИАЛЬНАЯ ПСИХОЛОГИЯ</w:t>
      </w:r>
      <w:r w:rsidRPr="00704DCA">
        <w:rPr>
          <w:rFonts w:ascii="Times New Roman" w:eastAsia="Calibri" w:hAnsi="Times New Roman" w:cs="Times New Roman"/>
          <w:b/>
          <w:sz w:val="28"/>
          <w:szCs w:val="28"/>
        </w:rPr>
        <w:t>»</w:t>
      </w:r>
    </w:p>
    <w:p w14:paraId="004D276D" w14:textId="77777777" w:rsidR="005B3236" w:rsidRPr="005B3236" w:rsidRDefault="005B3236" w:rsidP="005B3236">
      <w:pPr>
        <w:spacing w:after="0" w:line="240" w:lineRule="exact"/>
        <w:jc w:val="center"/>
        <w:rPr>
          <w:rFonts w:ascii="Times New Roman" w:eastAsia="Calibri" w:hAnsi="Times New Roman" w:cs="Times New Roman"/>
          <w:b/>
          <w:bCs/>
          <w:kern w:val="36"/>
          <w:sz w:val="32"/>
          <w:szCs w:val="32"/>
          <w:lang w:bidi="ru-RU"/>
        </w:rPr>
      </w:pPr>
    </w:p>
    <w:p w14:paraId="2AEE32C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0F1FB0C7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4DCD7D09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5F42ABB1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1BC194F2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C7BD41D" w14:textId="77777777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36"/>
          <w:sz w:val="26"/>
          <w:szCs w:val="26"/>
        </w:rPr>
      </w:pPr>
    </w:p>
    <w:p w14:paraId="65855252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46B4024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2C96778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393271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3F501FB6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7FDD5EF9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A916D84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682352EB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E30E5C7" w14:textId="77777777" w:rsidR="005B3236" w:rsidRPr="005B3236" w:rsidRDefault="005B3236" w:rsidP="00F4318B">
      <w:pPr>
        <w:suppressAutoHyphens/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24EBC60E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19DADC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36C09ED0" w14:textId="6E23B7DF" w:rsidR="005B3236" w:rsidRPr="005B3236" w:rsidRDefault="005B3236" w:rsidP="00B429D1">
      <w:pPr>
        <w:suppressAutoHyphens/>
        <w:spacing w:after="0" w:line="240" w:lineRule="auto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9967CF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</w:p>
    <w:p w14:paraId="1630264D" w14:textId="77777777" w:rsidR="005B3236" w:rsidRPr="005B3236" w:rsidRDefault="005B3236" w:rsidP="005B3236">
      <w:pPr>
        <w:suppressAutoHyphens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ar-SA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г.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Санкт-Петербург</w:t>
      </w:r>
    </w:p>
    <w:p w14:paraId="503A10FE" w14:textId="14F8B221" w:rsidR="005B3236" w:rsidRPr="005B3236" w:rsidRDefault="005B3236" w:rsidP="005B3236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>20</w:t>
      </w:r>
      <w:r w:rsidR="00674AAF">
        <w:rPr>
          <w:rFonts w:ascii="Times New Roman" w:eastAsia="Arial Unicode MS" w:hAnsi="Times New Roman" w:cs="Times New Roman"/>
          <w:sz w:val="28"/>
          <w:szCs w:val="28"/>
          <w:lang w:eastAsia="ar-SA"/>
        </w:rPr>
        <w:t>2</w:t>
      </w:r>
      <w:r w:rsidR="00E15E9E">
        <w:rPr>
          <w:rFonts w:ascii="Times New Roman" w:eastAsia="Arial Unicode MS" w:hAnsi="Times New Roman" w:cs="Times New Roman"/>
          <w:sz w:val="28"/>
          <w:szCs w:val="28"/>
          <w:lang w:eastAsia="ar-SA"/>
        </w:rPr>
        <w:t>1</w:t>
      </w:r>
      <w:r w:rsidRPr="005B3236">
        <w:rPr>
          <w:rFonts w:ascii="Times New Roman" w:eastAsia="Arial Unicode MS" w:hAnsi="Times New Roman" w:cs="Times New Roman"/>
          <w:sz w:val="28"/>
          <w:szCs w:val="28"/>
          <w:lang w:eastAsia="ar-SA"/>
        </w:rPr>
        <w:t xml:space="preserve"> г.</w:t>
      </w:r>
      <w:r w:rsidRPr="005B3236">
        <w:rPr>
          <w:rFonts w:ascii="Times New Roman" w:eastAsia="Calibri" w:hAnsi="Times New Roman" w:cs="Times New Roman"/>
          <w:sz w:val="28"/>
          <w:szCs w:val="28"/>
        </w:rPr>
        <w:br w:type="page"/>
      </w:r>
    </w:p>
    <w:p w14:paraId="5EAAC2E1" w14:textId="77777777" w:rsidR="00946C78" w:rsidRDefault="005B3236" w:rsidP="005B323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B3236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8"/>
        <w:gridCol w:w="1085"/>
      </w:tblGrid>
      <w:tr w:rsidR="00EC5534" w:rsidRPr="00EC5534" w14:paraId="2C3A598C" w14:textId="77777777" w:rsidTr="00EC5534">
        <w:tc>
          <w:tcPr>
            <w:tcW w:w="644" w:type="dxa"/>
            <w:shd w:val="clear" w:color="auto" w:fill="auto"/>
            <w:vAlign w:val="center"/>
          </w:tcPr>
          <w:p w14:paraId="58030D13" w14:textId="77777777" w:rsidR="00EC5534" w:rsidRPr="00EC5534" w:rsidRDefault="005B3236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br w:type="page"/>
            </w:r>
            <w:r w:rsidR="00EC5534"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08197BDB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54B12DE4" w14:textId="77777777" w:rsidR="00EC5534" w:rsidRPr="00EC5534" w:rsidRDefault="00EC5534" w:rsidP="00EC5534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Стр.</w:t>
            </w:r>
          </w:p>
        </w:tc>
      </w:tr>
      <w:tr w:rsidR="00EC5534" w:rsidRPr="00EC5534" w14:paraId="5DFC4F02" w14:textId="77777777" w:rsidTr="00EC5534">
        <w:trPr>
          <w:trHeight w:val="277"/>
        </w:trPr>
        <w:tc>
          <w:tcPr>
            <w:tcW w:w="644" w:type="dxa"/>
            <w:shd w:val="clear" w:color="auto" w:fill="auto"/>
          </w:tcPr>
          <w:p w14:paraId="558A21E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2F439727" w14:textId="77777777" w:rsidR="00EC5534" w:rsidRPr="00EC5534" w:rsidRDefault="00EC5534" w:rsidP="00EC5534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4F0A6CC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07459617" w14:textId="77777777" w:rsidTr="00EC5534">
        <w:tc>
          <w:tcPr>
            <w:tcW w:w="644" w:type="dxa"/>
            <w:shd w:val="clear" w:color="auto" w:fill="auto"/>
          </w:tcPr>
          <w:p w14:paraId="336FE076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6602D573" w14:textId="22A1FADC" w:rsidR="00EC5534" w:rsidRPr="00EC5534" w:rsidRDefault="0098668C" w:rsidP="00D203A3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16651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ндикаторы достижения компетенций с указанием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средств </w:t>
            </w:r>
            <w:r w:rsidR="00D203A3">
              <w:rPr>
                <w:rFonts w:ascii="Times New Roman" w:eastAsia="Calibri" w:hAnsi="Times New Roman" w:cs="Times New Roman"/>
                <w:sz w:val="24"/>
                <w:szCs w:val="24"/>
              </w:rPr>
              <w:t>оценивания результатов</w:t>
            </w:r>
            <w:r w:rsidR="0028548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обучения</w:t>
            </w:r>
          </w:p>
        </w:tc>
        <w:tc>
          <w:tcPr>
            <w:tcW w:w="1099" w:type="dxa"/>
            <w:shd w:val="clear" w:color="auto" w:fill="auto"/>
          </w:tcPr>
          <w:p w14:paraId="15C37AAA" w14:textId="77777777" w:rsidR="00EC5534" w:rsidRPr="00954CDA" w:rsidRDefault="00D95CB3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 w:rsidRPr="00954CDA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1162EA3B" w14:textId="77777777" w:rsidTr="00EC5534">
        <w:tc>
          <w:tcPr>
            <w:tcW w:w="644" w:type="dxa"/>
            <w:shd w:val="clear" w:color="auto" w:fill="auto"/>
          </w:tcPr>
          <w:p w14:paraId="139BAB0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55FCE7A2" w14:textId="77777777" w:rsidR="00EC5534" w:rsidRPr="00EC5534" w:rsidRDefault="00EC5534" w:rsidP="005B1638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иповые оценочные средства для проведения 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624F259D" w14:textId="5EB21A11" w:rsidR="00EC5534" w:rsidRPr="00954CDA" w:rsidRDefault="004E3C37" w:rsidP="005B1638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4</w:t>
            </w:r>
          </w:p>
        </w:tc>
      </w:tr>
      <w:tr w:rsidR="00EC5534" w:rsidRPr="00EC5534" w14:paraId="2AA4317F" w14:textId="77777777" w:rsidTr="00EC5534">
        <w:trPr>
          <w:trHeight w:val="105"/>
        </w:trPr>
        <w:tc>
          <w:tcPr>
            <w:tcW w:w="644" w:type="dxa"/>
            <w:shd w:val="clear" w:color="auto" w:fill="auto"/>
          </w:tcPr>
          <w:p w14:paraId="1AC08605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4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66E22436" w14:textId="77777777" w:rsidR="00EC5534" w:rsidRPr="00EC5534" w:rsidRDefault="00EC5534" w:rsidP="00EC5534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Pr="00EC5534">
              <w:rPr>
                <w:rFonts w:ascii="Times New Roman" w:eastAsia="Calibri" w:hAnsi="Times New Roman" w:cs="Times New Roman"/>
                <w:sz w:val="24"/>
                <w:szCs w:val="24"/>
              </w:rPr>
              <w:t>иповые оценочные средств</w:t>
            </w:r>
            <w:r w:rsidR="005B1638">
              <w:rPr>
                <w:rFonts w:ascii="Times New Roman" w:eastAsia="Calibri" w:hAnsi="Times New Roman" w:cs="Times New Roman"/>
                <w:sz w:val="24"/>
                <w:szCs w:val="24"/>
              </w:rPr>
              <w:t>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0C9426E1" w14:textId="5C9B2DEB" w:rsidR="00EC5534" w:rsidRPr="00954CDA" w:rsidRDefault="004E3C37" w:rsidP="009F065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9F065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1</w:t>
            </w:r>
          </w:p>
        </w:tc>
      </w:tr>
      <w:tr w:rsidR="00EC5534" w:rsidRPr="00EC5534" w14:paraId="431B3E69" w14:textId="77777777" w:rsidTr="00592726">
        <w:trPr>
          <w:trHeight w:val="387"/>
        </w:trPr>
        <w:tc>
          <w:tcPr>
            <w:tcW w:w="644" w:type="dxa"/>
            <w:shd w:val="clear" w:color="auto" w:fill="auto"/>
          </w:tcPr>
          <w:p w14:paraId="780BB1F8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5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73B77951" w14:textId="718EA7E7" w:rsidR="00EC5534" w:rsidRPr="00EC5534" w:rsidRDefault="00EC5534" w:rsidP="00321BF6">
            <w:pPr>
              <w:spacing w:before="40" w:after="4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Критерии, показатели</w:t>
            </w:r>
            <w:r w:rsidR="00321B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шкалы оценивания </w:t>
            </w:r>
            <w:r w:rsidR="00321BF6" w:rsidRPr="004E3C3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60B60CF0" w14:textId="0B599B79" w:rsidR="00EC5534" w:rsidRPr="00954CDA" w:rsidRDefault="004165CF" w:rsidP="009F065B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9F065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EC5534" w:rsidRPr="00EC5534" w14:paraId="26C51006" w14:textId="77777777" w:rsidTr="00EC5534">
        <w:trPr>
          <w:trHeight w:val="295"/>
        </w:trPr>
        <w:tc>
          <w:tcPr>
            <w:tcW w:w="644" w:type="dxa"/>
            <w:shd w:val="clear" w:color="auto" w:fill="auto"/>
          </w:tcPr>
          <w:p w14:paraId="07361937" w14:textId="77777777" w:rsidR="00EC5534" w:rsidRPr="00EC5534" w:rsidRDefault="00EC5534" w:rsidP="00D7237C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6</w:t>
            </w:r>
            <w:r w:rsidRPr="00EC5534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828" w:type="dxa"/>
            <w:shd w:val="clear" w:color="auto" w:fill="auto"/>
          </w:tcPr>
          <w:p w14:paraId="41720901" w14:textId="6067B751" w:rsidR="00EC5534" w:rsidRPr="004E3C37" w:rsidRDefault="00EC5534" w:rsidP="00E24DA8">
            <w:pPr>
              <w:spacing w:before="40" w:after="40" w:line="240" w:lineRule="auto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3C37">
              <w:rPr>
                <w:rFonts w:ascii="Times New Roman" w:hAnsi="Times New Roman" w:cs="Times New Roman"/>
                <w:sz w:val="24"/>
                <w:szCs w:val="24"/>
              </w:rPr>
              <w:t>Методические материалы, определяющие про</w:t>
            </w:r>
            <w:r w:rsidR="00321BF6" w:rsidRPr="004E3C37">
              <w:rPr>
                <w:rFonts w:ascii="Times New Roman" w:hAnsi="Times New Roman" w:cs="Times New Roman"/>
                <w:sz w:val="24"/>
                <w:szCs w:val="24"/>
              </w:rPr>
              <w:t>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4ED043C7" w14:textId="4260EBDF" w:rsidR="00EC5534" w:rsidRPr="00954CDA" w:rsidRDefault="00876A3C" w:rsidP="004E3C37">
            <w:pPr>
              <w:spacing w:before="40"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2</w:t>
            </w:r>
            <w:r w:rsidR="009F065B">
              <w:rPr>
                <w:rFonts w:ascii="Times New Roman" w:eastAsia="Calibri" w:hAnsi="Times New Roman" w:cs="Times New Roman"/>
                <w:sz w:val="24"/>
                <w:szCs w:val="24"/>
                <w:lang w:eastAsia="ru-RU" w:bidi="ru-RU"/>
              </w:rPr>
              <w:t>6</w:t>
            </w:r>
          </w:p>
        </w:tc>
      </w:tr>
    </w:tbl>
    <w:p w14:paraId="71046AC7" w14:textId="77777777" w:rsidR="005B3236" w:rsidRPr="00EC5534" w:rsidRDefault="005B3236" w:rsidP="00EC553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18141C3" w14:textId="77777777" w:rsidR="00EC5534" w:rsidRDefault="00EC5534">
      <w:p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br w:type="page"/>
      </w:r>
    </w:p>
    <w:p w14:paraId="66C4BE37" w14:textId="77777777" w:rsidR="005B3236" w:rsidRPr="00ED4B7E" w:rsidRDefault="00ED4B7E" w:rsidP="005B3236">
      <w:pPr>
        <w:pStyle w:val="a3"/>
        <w:numPr>
          <w:ilvl w:val="0"/>
          <w:numId w:val="1"/>
        </w:numPr>
        <w:tabs>
          <w:tab w:val="left" w:pos="0"/>
        </w:tabs>
        <w:spacing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24C21ECC" w14:textId="77777777" w:rsidR="005B3236" w:rsidRDefault="005B3236" w:rsidP="00317E7C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3E2A00D3" w14:textId="1CF45F29" w:rsidR="00C95BE6" w:rsidRPr="00C95BE6" w:rsidRDefault="00317E7C" w:rsidP="00C95B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ab/>
      </w:r>
      <w:r w:rsidR="00C95BE6" w:rsidRPr="00C95BE6">
        <w:rPr>
          <w:rFonts w:ascii="Times New Roman" w:eastAsia="Times New Roman" w:hAnsi="Times New Roman" w:cs="Times New Roman"/>
          <w:b/>
          <w:color w:val="000000"/>
          <w:sz w:val="28"/>
          <w:szCs w:val="28"/>
          <w:shd w:val="clear" w:color="auto" w:fill="FFFFFF"/>
          <w:lang w:eastAsia="ru-RU"/>
        </w:rPr>
        <w:t>Общепрофессиональная компетенция:</w:t>
      </w:r>
    </w:p>
    <w:p w14:paraId="6C6E6276" w14:textId="24982D03" w:rsidR="00C95BE6" w:rsidRPr="00C95BE6" w:rsidRDefault="00317E7C" w:rsidP="00C95BE6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ab/>
      </w:r>
      <w:r w:rsidR="00C95BE6" w:rsidRPr="00C95BE6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ОПК-6. 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группам.</w:t>
      </w:r>
    </w:p>
    <w:p w14:paraId="7F70BDA6" w14:textId="77777777" w:rsidR="00704DCA" w:rsidRPr="005B3236" w:rsidRDefault="00704DCA" w:rsidP="007D6797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14:paraId="232885D6" w14:textId="19F43945" w:rsidR="007D6797" w:rsidRDefault="00B51C7A" w:rsidP="004D48CB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ИНДИКАТОРЫ ДОСТИЖЕНИЯ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КОМПЕТЕНЦИЙ С УКАЗАНИЕМ </w:t>
      </w:r>
      <w:r>
        <w:rPr>
          <w:rFonts w:ascii="Times New Roman" w:eastAsia="Calibri" w:hAnsi="Times New Roman" w:cs="Times New Roman"/>
          <w:b/>
          <w:sz w:val="24"/>
          <w:szCs w:val="24"/>
        </w:rPr>
        <w:t>СРЕДСТ</w:t>
      </w:r>
      <w:r w:rsidR="00ED4B7E"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 РЕЗУЛЬТАТОВ</w:t>
      </w:r>
      <w:r w:rsidR="00317E7C">
        <w:rPr>
          <w:rFonts w:ascii="Times New Roman" w:eastAsia="Calibri" w:hAnsi="Times New Roman" w:cs="Times New Roman"/>
          <w:b/>
          <w:sz w:val="24"/>
          <w:szCs w:val="24"/>
        </w:rPr>
        <w:t xml:space="preserve"> ОБУЧЕНИЯ</w:t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2410"/>
        <w:gridCol w:w="4678"/>
        <w:gridCol w:w="2261"/>
      </w:tblGrid>
      <w:tr w:rsidR="00DE4593" w:rsidRPr="00DE4593" w14:paraId="2917A576" w14:textId="77777777" w:rsidTr="00317E7C">
        <w:trPr>
          <w:trHeight w:val="347"/>
        </w:trPr>
        <w:tc>
          <w:tcPr>
            <w:tcW w:w="2410" w:type="dxa"/>
            <w:vAlign w:val="center"/>
          </w:tcPr>
          <w:p w14:paraId="6D72AE28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4678" w:type="dxa"/>
            <w:vAlign w:val="center"/>
          </w:tcPr>
          <w:p w14:paraId="639031E2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Индикатор достижения компетенции</w:t>
            </w:r>
          </w:p>
          <w:p w14:paraId="2DD6A6F6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61" w:type="dxa"/>
            <w:shd w:val="clear" w:color="auto" w:fill="auto"/>
            <w:vAlign w:val="center"/>
          </w:tcPr>
          <w:p w14:paraId="1ECFE883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DE4593" w:rsidRPr="00DE4593" w14:paraId="5DA84034" w14:textId="77777777" w:rsidTr="00317E7C">
        <w:tc>
          <w:tcPr>
            <w:tcW w:w="2410" w:type="dxa"/>
            <w:vMerge w:val="restart"/>
          </w:tcPr>
          <w:p w14:paraId="0B33585E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ОПК-6</w:t>
            </w:r>
          </w:p>
          <w:p w14:paraId="4BD1BFFA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Способен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4678" w:type="dxa"/>
          </w:tcPr>
          <w:p w14:paraId="48BEABA4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</w:p>
          <w:p w14:paraId="55CB99E7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специфику функционирования психики человека с учетом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2261" w:type="dxa"/>
            <w:shd w:val="clear" w:color="auto" w:fill="auto"/>
          </w:tcPr>
          <w:p w14:paraId="7010A7F6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4A088173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435B06FF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на выбор нескольких вариантов ответов.</w:t>
            </w:r>
          </w:p>
          <w:p w14:paraId="7EDC1F43" w14:textId="162845E6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дополнение к контексту / ввод правильного ответа</w:t>
            </w:r>
          </w:p>
        </w:tc>
      </w:tr>
      <w:tr w:rsidR="00DE4593" w:rsidRPr="00DE4593" w14:paraId="5A1E24B6" w14:textId="77777777" w:rsidTr="00317E7C">
        <w:trPr>
          <w:trHeight w:val="1103"/>
        </w:trPr>
        <w:tc>
          <w:tcPr>
            <w:tcW w:w="2410" w:type="dxa"/>
            <w:vMerge/>
          </w:tcPr>
          <w:p w14:paraId="1AB3F644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04FB4D59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Уметь:</w:t>
            </w:r>
          </w:p>
          <w:p w14:paraId="37D2FD1D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выявлять специфику функционирования психики человека с учетом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2261" w:type="dxa"/>
            <w:shd w:val="clear" w:color="auto" w:fill="auto"/>
          </w:tcPr>
          <w:p w14:paraId="30CD8757" w14:textId="77777777" w:rsidR="00317E7C" w:rsidRDefault="00DE4593" w:rsidP="00317E7C">
            <w:pPr>
              <w:ind w:left="29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DE4593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Задания закрытого типа</w:t>
            </w:r>
            <w:r w:rsidRPr="00DE459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EE92156" w14:textId="4C5D4283" w:rsidR="00DE4593" w:rsidRPr="00DE4593" w:rsidRDefault="00DE4593" w:rsidP="00317E7C">
            <w:pPr>
              <w:ind w:left="29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на установление соответствий</w:t>
            </w:r>
          </w:p>
          <w:p w14:paraId="34451AB3" w14:textId="4181DC7F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4593" w:rsidRPr="00DE4593" w14:paraId="711872B8" w14:textId="77777777" w:rsidTr="00317E7C">
        <w:trPr>
          <w:trHeight w:val="1102"/>
        </w:trPr>
        <w:tc>
          <w:tcPr>
            <w:tcW w:w="2410" w:type="dxa"/>
            <w:vMerge/>
          </w:tcPr>
          <w:p w14:paraId="5173323B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14:paraId="5849ED91" w14:textId="77777777" w:rsidR="00DE4593" w:rsidRPr="00DE4593" w:rsidRDefault="00DE4593" w:rsidP="00317E7C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Владеть: </w:t>
            </w:r>
          </w:p>
          <w:p w14:paraId="4B5AF2A6" w14:textId="6A68F9F4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навыками выявления специфики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</w:tc>
        <w:tc>
          <w:tcPr>
            <w:tcW w:w="2261" w:type="dxa"/>
            <w:shd w:val="clear" w:color="auto" w:fill="auto"/>
          </w:tcPr>
          <w:p w14:paraId="487EC1BC" w14:textId="77777777" w:rsidR="00317E7C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Задания открытого типа</w:t>
            </w: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7B1BB5C0" w14:textId="0162DB2B" w:rsidR="00DE4593" w:rsidRPr="00DE4593" w:rsidRDefault="00DE4593" w:rsidP="00317E7C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4593">
              <w:rPr>
                <w:rFonts w:ascii="Times New Roman" w:eastAsia="Calibri" w:hAnsi="Times New Roman" w:cs="Times New Roman"/>
                <w:sz w:val="24"/>
                <w:szCs w:val="24"/>
              </w:rPr>
              <w:t>с развернутым ответом</w:t>
            </w:r>
          </w:p>
        </w:tc>
      </w:tr>
    </w:tbl>
    <w:p w14:paraId="5D9860B8" w14:textId="77777777" w:rsidR="00E55F11" w:rsidRPr="00E24DA8" w:rsidRDefault="00E55F11" w:rsidP="00E24DA8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14:paraId="39C35B25" w14:textId="7CB0D3F6" w:rsidR="00F86C38" w:rsidRDefault="00ED4B7E" w:rsidP="00F86C38">
      <w:pPr>
        <w:pStyle w:val="a3"/>
        <w:numPr>
          <w:ilvl w:val="0"/>
          <w:numId w:val="1"/>
        </w:numPr>
        <w:ind w:left="709" w:hanging="709"/>
        <w:rPr>
          <w:rFonts w:ascii="Times New Roman" w:eastAsia="Calibri" w:hAnsi="Times New Roman" w:cs="Times New Roman"/>
          <w:b/>
          <w:sz w:val="24"/>
          <w:szCs w:val="24"/>
        </w:rPr>
      </w:pPr>
      <w:r w:rsidRPr="00ED4B7E">
        <w:rPr>
          <w:rFonts w:ascii="Times New Roman" w:eastAsia="Calibri" w:hAnsi="Times New Roman" w:cs="Times New Roman"/>
          <w:b/>
          <w:sz w:val="24"/>
          <w:szCs w:val="24"/>
        </w:rPr>
        <w:t xml:space="preserve">ТИПОВЫЕ ОЦЕНОЧНЫЕ СРЕДСТВА ДЛЯ ПРОВЕДЕНИЯ </w:t>
      </w:r>
      <w:r w:rsidRPr="000E6EE0">
        <w:rPr>
          <w:rFonts w:ascii="Times New Roman" w:eastAsia="Calibri" w:hAnsi="Times New Roman" w:cs="Times New Roman"/>
          <w:b/>
          <w:sz w:val="24"/>
          <w:szCs w:val="24"/>
        </w:rPr>
        <w:t>ТЕКУЩЕГО КОНТРОЛЯ УСПЕВАЕМОСТИ</w:t>
      </w:r>
    </w:p>
    <w:p w14:paraId="26C06D92" w14:textId="345C9D1D" w:rsidR="00C83767" w:rsidRDefault="00C83767" w:rsidP="001305D7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F455901" w14:textId="77777777" w:rsidR="00C83767" w:rsidRPr="000E0B99" w:rsidRDefault="00C83767" w:rsidP="00C83767">
      <w:pPr>
        <w:pStyle w:val="a3"/>
        <w:ind w:left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E0B99">
        <w:rPr>
          <w:rFonts w:ascii="Times New Roman" w:eastAsia="Calibri" w:hAnsi="Times New Roman" w:cs="Times New Roman"/>
          <w:sz w:val="28"/>
          <w:szCs w:val="28"/>
        </w:rPr>
        <w:t xml:space="preserve">Структура оценочных материалов </w:t>
      </w:r>
      <w:r>
        <w:rPr>
          <w:rFonts w:ascii="Times New Roman" w:eastAsia="Calibri" w:hAnsi="Times New Roman" w:cs="Times New Roman"/>
          <w:sz w:val="28"/>
          <w:szCs w:val="28"/>
        </w:rPr>
        <w:t xml:space="preserve">для проведения текущего контроля успеваемости </w:t>
      </w:r>
      <w:r w:rsidRPr="000E0B99">
        <w:rPr>
          <w:rFonts w:ascii="Times New Roman" w:eastAsia="Calibri" w:hAnsi="Times New Roman" w:cs="Times New Roman"/>
          <w:sz w:val="28"/>
          <w:szCs w:val="28"/>
        </w:rPr>
        <w:t>по дисциплине представлена в таблице.</w:t>
      </w:r>
    </w:p>
    <w:p w14:paraId="61172633" w14:textId="6D398B83" w:rsidR="005F614C" w:rsidRDefault="005F614C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7F2873D" w14:textId="77777777" w:rsidR="008D2188" w:rsidRDefault="008D2188" w:rsidP="00C83767">
      <w:pPr>
        <w:pStyle w:val="a3"/>
        <w:ind w:left="709"/>
        <w:rPr>
          <w:rFonts w:ascii="Times New Roman" w:eastAsia="Calibri" w:hAnsi="Times New Roman" w:cs="Times New Roman"/>
          <w:b/>
          <w:sz w:val="24"/>
          <w:szCs w:val="24"/>
        </w:rPr>
        <w:sectPr w:rsidR="008D2188" w:rsidSect="00EA1D5E">
          <w:headerReference w:type="default" r:id="rId8"/>
          <w:headerReference w:type="firs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6AEFBBC" w14:textId="7BB52036" w:rsidR="00A16DCF" w:rsidRDefault="008D2188" w:rsidP="00317E7C">
      <w:pPr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ab/>
      </w:r>
      <w:r>
        <w:tab/>
      </w:r>
      <w:r w:rsidR="00A16DCF" w:rsidRPr="00B33159">
        <w:rPr>
          <w:rFonts w:ascii="Times New Roman" w:eastAsia="Calibri" w:hAnsi="Times New Roman" w:cs="Times New Roman"/>
          <w:b/>
        </w:rPr>
        <w:t>СТРУКТУРА ОЦЕНОЧНЫХ МАТЕРИАЛОВ ПО ДИСЦИПЛИНЕ «</w:t>
      </w:r>
      <w:r w:rsidR="004B640D">
        <w:rPr>
          <w:rFonts w:ascii="Times New Roman" w:eastAsia="Calibri" w:hAnsi="Times New Roman" w:cs="Times New Roman"/>
          <w:b/>
        </w:rPr>
        <w:t>СОЦИАЛЬНАЯ ПСИХОЛОГИЯ</w:t>
      </w:r>
      <w:r w:rsidR="00A16DCF" w:rsidRPr="00B33159">
        <w:rPr>
          <w:rFonts w:ascii="Times New Roman" w:eastAsia="Calibri" w:hAnsi="Times New Roman" w:cs="Times New Roman"/>
          <w:b/>
        </w:rPr>
        <w:t>»</w:t>
      </w:r>
    </w:p>
    <w:tbl>
      <w:tblPr>
        <w:tblStyle w:val="21"/>
        <w:tblW w:w="15168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849"/>
        <w:gridCol w:w="1419"/>
        <w:gridCol w:w="1418"/>
        <w:gridCol w:w="1417"/>
        <w:gridCol w:w="3119"/>
        <w:gridCol w:w="3118"/>
      </w:tblGrid>
      <w:tr w:rsidR="00DC42B9" w:rsidRPr="00B33159" w14:paraId="7C4B900A" w14:textId="77777777" w:rsidTr="00DC42B9">
        <w:trPr>
          <w:trHeight w:val="294"/>
        </w:trPr>
        <w:tc>
          <w:tcPr>
            <w:tcW w:w="568" w:type="dxa"/>
            <w:vMerge w:val="restart"/>
          </w:tcPr>
          <w:p w14:paraId="32F903F6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№</w:t>
            </w:r>
          </w:p>
          <w:p w14:paraId="1619B5DB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п/п</w:t>
            </w:r>
          </w:p>
        </w:tc>
        <w:tc>
          <w:tcPr>
            <w:tcW w:w="3260" w:type="dxa"/>
            <w:vMerge w:val="restart"/>
          </w:tcPr>
          <w:p w14:paraId="736262F4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33159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849" w:type="dxa"/>
            <w:vMerge w:val="restart"/>
            <w:textDirection w:val="btLr"/>
            <w:vAlign w:val="center"/>
          </w:tcPr>
          <w:p w14:paraId="207B2706" w14:textId="77777777" w:rsidR="00DC42B9" w:rsidRPr="00505F19" w:rsidRDefault="00DC42B9" w:rsidP="00A91A1E">
            <w:pPr>
              <w:ind w:left="113" w:right="113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05F1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0491" w:type="dxa"/>
            <w:gridSpan w:val="5"/>
          </w:tcPr>
          <w:p w14:paraId="2F94D8BD" w14:textId="1330C6FE" w:rsidR="00DC42B9" w:rsidRPr="00317E7C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17E7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DC42B9" w:rsidRPr="00B33159" w14:paraId="54B06B1F" w14:textId="77777777" w:rsidTr="00DC42B9">
        <w:tc>
          <w:tcPr>
            <w:tcW w:w="568" w:type="dxa"/>
            <w:vMerge/>
          </w:tcPr>
          <w:p w14:paraId="042A5628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14:paraId="6737DE2C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  <w:vMerge/>
          </w:tcPr>
          <w:p w14:paraId="65532D2D" w14:textId="77777777" w:rsidR="00DC42B9" w:rsidRPr="00505F1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  <w:gridSpan w:val="3"/>
          </w:tcPr>
          <w:p w14:paraId="42F90677" w14:textId="77777777" w:rsidR="00DC42B9" w:rsidRPr="00B33159" w:rsidRDefault="00DC42B9" w:rsidP="00317E7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знать</w:t>
            </w:r>
          </w:p>
        </w:tc>
        <w:tc>
          <w:tcPr>
            <w:tcW w:w="3119" w:type="dxa"/>
          </w:tcPr>
          <w:p w14:paraId="6679EB61" w14:textId="77777777" w:rsidR="00DC42B9" w:rsidRPr="00B33159" w:rsidRDefault="00DC42B9" w:rsidP="00317E7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уметь</w:t>
            </w:r>
          </w:p>
        </w:tc>
        <w:tc>
          <w:tcPr>
            <w:tcW w:w="3118" w:type="dxa"/>
          </w:tcPr>
          <w:p w14:paraId="6E47D482" w14:textId="77777777" w:rsidR="00DC42B9" w:rsidRPr="00B33159" w:rsidRDefault="00DC42B9" w:rsidP="00317E7C">
            <w:pPr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владеть</w:t>
            </w:r>
          </w:p>
        </w:tc>
      </w:tr>
      <w:tr w:rsidR="00DC42B9" w:rsidRPr="00B33159" w14:paraId="7CB2A085" w14:textId="77777777" w:rsidTr="00DC42B9">
        <w:trPr>
          <w:trHeight w:val="269"/>
        </w:trPr>
        <w:tc>
          <w:tcPr>
            <w:tcW w:w="568" w:type="dxa"/>
            <w:vMerge/>
          </w:tcPr>
          <w:p w14:paraId="0F0A73AF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14:paraId="1F04B7E0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  <w:vMerge/>
          </w:tcPr>
          <w:p w14:paraId="130EC1CD" w14:textId="77777777" w:rsidR="00DC42B9" w:rsidRPr="00505F1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54" w:type="dxa"/>
            <w:gridSpan w:val="3"/>
          </w:tcPr>
          <w:p w14:paraId="382D9C81" w14:textId="77777777" w:rsidR="00DC42B9" w:rsidRPr="005A3C68" w:rsidRDefault="00DC42B9" w:rsidP="00317E7C">
            <w:pPr>
              <w:numPr>
                <w:ilvl w:val="0"/>
                <w:numId w:val="2"/>
              </w:numPr>
              <w:tabs>
                <w:tab w:val="left" w:pos="421"/>
              </w:tabs>
              <w:ind w:left="57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A3C6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историю и развитие основных теоретических направлений социальной психологии;</w:t>
            </w:r>
          </w:p>
          <w:p w14:paraId="48D9E232" w14:textId="77777777" w:rsidR="00DC42B9" w:rsidRPr="005A3C68" w:rsidRDefault="00DC42B9" w:rsidP="00317E7C">
            <w:pPr>
              <w:numPr>
                <w:ilvl w:val="0"/>
                <w:numId w:val="2"/>
              </w:numPr>
              <w:tabs>
                <w:tab w:val="left" w:pos="421"/>
              </w:tabs>
              <w:ind w:left="57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A3C6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социально-психологические проблемы личности;</w:t>
            </w:r>
          </w:p>
          <w:p w14:paraId="69C77021" w14:textId="77777777" w:rsidR="00DC42B9" w:rsidRPr="005A3C68" w:rsidRDefault="00DC42B9" w:rsidP="00317E7C">
            <w:pPr>
              <w:numPr>
                <w:ilvl w:val="0"/>
                <w:numId w:val="2"/>
              </w:numPr>
              <w:tabs>
                <w:tab w:val="left" w:pos="421"/>
              </w:tabs>
              <w:ind w:left="57" w:firstLine="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A3C6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методы социально-психологического исследования проблем личности, методы воздействия и особенности их использования в отношении личности;</w:t>
            </w:r>
          </w:p>
          <w:p w14:paraId="23258545" w14:textId="77777777" w:rsidR="00DC42B9" w:rsidRPr="00BA6D81" w:rsidRDefault="00DC42B9" w:rsidP="00317E7C">
            <w:pPr>
              <w:numPr>
                <w:ilvl w:val="0"/>
                <w:numId w:val="2"/>
              </w:numPr>
              <w:tabs>
                <w:tab w:val="left" w:pos="421"/>
              </w:tabs>
              <w:ind w:left="57" w:firstLine="0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5A3C6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основные направления прикладной и практической социальной психологии личности</w:t>
            </w:r>
          </w:p>
        </w:tc>
        <w:tc>
          <w:tcPr>
            <w:tcW w:w="3119" w:type="dxa"/>
          </w:tcPr>
          <w:p w14:paraId="71767564" w14:textId="77777777" w:rsidR="00DC42B9" w:rsidRPr="005A3C68" w:rsidRDefault="00DC42B9" w:rsidP="00317E7C">
            <w:pPr>
              <w:pStyle w:val="a3"/>
              <w:numPr>
                <w:ilvl w:val="0"/>
                <w:numId w:val="2"/>
              </w:numPr>
              <w:tabs>
                <w:tab w:val="left" w:pos="34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A3C6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самостоятельно проводить социально-психологическое исследование личности в соответствии с исследовательскими задачами;</w:t>
            </w:r>
          </w:p>
          <w:p w14:paraId="6882688C" w14:textId="77777777" w:rsidR="00DC42B9" w:rsidRPr="005A3C68" w:rsidRDefault="00DC42B9" w:rsidP="00317E7C">
            <w:pPr>
              <w:pStyle w:val="a3"/>
              <w:numPr>
                <w:ilvl w:val="0"/>
                <w:numId w:val="2"/>
              </w:numPr>
              <w:tabs>
                <w:tab w:val="left" w:pos="346"/>
              </w:tabs>
              <w:ind w:left="37" w:firstLine="0"/>
              <w:jc w:val="both"/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</w:pPr>
            <w:r w:rsidRPr="005A3C68">
              <w:rPr>
                <w:rFonts w:ascii="Times New Roman" w:eastAsia="Calibri" w:hAnsi="Times New Roman" w:cs="Times New Roman"/>
                <w:color w:val="000000"/>
                <w:sz w:val="20"/>
                <w:szCs w:val="20"/>
              </w:rPr>
              <w:t>выявлять причины негативных социально-психологических явлений, а также планировать мероприятия по их устранению и оптимизации</w:t>
            </w:r>
          </w:p>
          <w:p w14:paraId="6DF1C05D" w14:textId="77777777" w:rsidR="00DC42B9" w:rsidRPr="00BA6D81" w:rsidRDefault="00DC42B9" w:rsidP="00A91A1E">
            <w:pPr>
              <w:pStyle w:val="a3"/>
              <w:ind w:left="30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118" w:type="dxa"/>
          </w:tcPr>
          <w:p w14:paraId="6E6D9323" w14:textId="77777777" w:rsidR="00DC42B9" w:rsidRPr="00BA6D81" w:rsidRDefault="00DC42B9" w:rsidP="00317E7C">
            <w:pPr>
              <w:pStyle w:val="a3"/>
              <w:ind w:left="28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5A3C6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приемами анализа, оценки и интерпретации</w:t>
            </w:r>
            <w: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социально-психологических феноменов,</w:t>
            </w:r>
            <w:r w:rsidRPr="005A3C68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 результатов социально-психологического исследования, качественной и количественной обработки полученных данных, соотношения теории и эмпирических результатов, обобщения полученных данных, подготовки отчетной документации</w:t>
            </w:r>
          </w:p>
        </w:tc>
      </w:tr>
      <w:tr w:rsidR="00DC42B9" w:rsidRPr="00B33159" w14:paraId="498737EA" w14:textId="77777777" w:rsidTr="00DC42B9">
        <w:trPr>
          <w:trHeight w:val="611"/>
        </w:trPr>
        <w:tc>
          <w:tcPr>
            <w:tcW w:w="568" w:type="dxa"/>
            <w:vMerge/>
          </w:tcPr>
          <w:p w14:paraId="6BC5036D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14:paraId="00216935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  <w:vMerge/>
          </w:tcPr>
          <w:p w14:paraId="1CCDCC6E" w14:textId="77777777" w:rsidR="00DC42B9" w:rsidRPr="00505F1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837" w:type="dxa"/>
            <w:gridSpan w:val="2"/>
          </w:tcPr>
          <w:p w14:paraId="1E2857F4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задания </w:t>
            </w:r>
          </w:p>
          <w:p w14:paraId="0CC2F227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закрытого типа</w:t>
            </w:r>
          </w:p>
        </w:tc>
        <w:tc>
          <w:tcPr>
            <w:tcW w:w="1417" w:type="dxa"/>
          </w:tcPr>
          <w:p w14:paraId="2DD072B9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CD17BC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  <w:tc>
          <w:tcPr>
            <w:tcW w:w="3119" w:type="dxa"/>
          </w:tcPr>
          <w:p w14:paraId="30CDF1A9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закрытого типа</w:t>
            </w:r>
          </w:p>
        </w:tc>
        <w:tc>
          <w:tcPr>
            <w:tcW w:w="3118" w:type="dxa"/>
          </w:tcPr>
          <w:p w14:paraId="67BC9AB0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B33159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задания открытого типа</w:t>
            </w:r>
          </w:p>
        </w:tc>
      </w:tr>
      <w:tr w:rsidR="00DC42B9" w:rsidRPr="00B33159" w14:paraId="0E0141DD" w14:textId="77777777" w:rsidTr="00D702C8">
        <w:trPr>
          <w:cantSplit/>
          <w:trHeight w:val="3318"/>
        </w:trPr>
        <w:tc>
          <w:tcPr>
            <w:tcW w:w="568" w:type="dxa"/>
            <w:vMerge/>
          </w:tcPr>
          <w:p w14:paraId="6378EE03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3260" w:type="dxa"/>
            <w:vMerge/>
          </w:tcPr>
          <w:p w14:paraId="314FD969" w14:textId="77777777" w:rsidR="00DC42B9" w:rsidRPr="00B3315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849" w:type="dxa"/>
            <w:vMerge/>
          </w:tcPr>
          <w:p w14:paraId="5F544F55" w14:textId="77777777" w:rsidR="00DC42B9" w:rsidRPr="00505F1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9" w:type="dxa"/>
            <w:textDirection w:val="btLr"/>
            <w:vAlign w:val="center"/>
          </w:tcPr>
          <w:p w14:paraId="407466F1" w14:textId="77777777" w:rsidR="00DC42B9" w:rsidRPr="00B33159" w:rsidRDefault="00DC42B9" w:rsidP="00A91A1E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Задания на выбор одного </w:t>
            </w: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правильного </w:t>
            </w: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варианта ответа</w:t>
            </w:r>
          </w:p>
        </w:tc>
        <w:tc>
          <w:tcPr>
            <w:tcW w:w="1418" w:type="dxa"/>
            <w:textDirection w:val="btLr"/>
            <w:vAlign w:val="center"/>
          </w:tcPr>
          <w:p w14:paraId="4C9DF714" w14:textId="77777777" w:rsidR="00DC42B9" w:rsidRPr="00B33159" w:rsidRDefault="00DC42B9" w:rsidP="00A91A1E">
            <w:pPr>
              <w:ind w:left="57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3315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на выбор нескольких вариантов ответов</w:t>
            </w:r>
          </w:p>
        </w:tc>
        <w:tc>
          <w:tcPr>
            <w:tcW w:w="1417" w:type="dxa"/>
            <w:textDirection w:val="btLr"/>
            <w:vAlign w:val="center"/>
          </w:tcPr>
          <w:p w14:paraId="631C97B3" w14:textId="77777777" w:rsidR="00DC42B9" w:rsidRPr="005A3C68" w:rsidRDefault="00DC42B9" w:rsidP="00A91A1E">
            <w:pPr>
              <w:spacing w:line="204" w:lineRule="auto"/>
              <w:ind w:left="57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3C68">
              <w:rPr>
                <w:rFonts w:ascii="Times New Roman" w:eastAsia="Calibri" w:hAnsi="Times New Roman" w:cs="Times New Roman"/>
                <w:sz w:val="24"/>
                <w:szCs w:val="24"/>
              </w:rPr>
              <w:t>Дополнение к контексту / ввод правильного ответа</w:t>
            </w:r>
          </w:p>
        </w:tc>
        <w:tc>
          <w:tcPr>
            <w:tcW w:w="3119" w:type="dxa"/>
            <w:textDirection w:val="btLr"/>
            <w:vAlign w:val="center"/>
          </w:tcPr>
          <w:p w14:paraId="5AF49B45" w14:textId="77777777" w:rsidR="00DC42B9" w:rsidRPr="005A3C68" w:rsidRDefault="00DC42B9" w:rsidP="00D702C8">
            <w:pPr>
              <w:ind w:left="113" w:right="113"/>
              <w:rPr>
                <w:rFonts w:ascii="Times New Roman" w:eastAsia="Calibri" w:hAnsi="Times New Roman" w:cs="Times New Roman"/>
              </w:rPr>
            </w:pPr>
            <w:r w:rsidRPr="005A3C68">
              <w:rPr>
                <w:rFonts w:ascii="Times New Roman" w:eastAsia="Calibri" w:hAnsi="Times New Roman" w:cs="Times New Roman"/>
              </w:rPr>
              <w:t>Задания на установление соответствий</w:t>
            </w:r>
          </w:p>
        </w:tc>
        <w:tc>
          <w:tcPr>
            <w:tcW w:w="3118" w:type="dxa"/>
            <w:textDirection w:val="btLr"/>
            <w:vAlign w:val="center"/>
          </w:tcPr>
          <w:p w14:paraId="74F59FD2" w14:textId="77777777" w:rsidR="00DC42B9" w:rsidRPr="005A3C68" w:rsidRDefault="00DC42B9" w:rsidP="00D702C8">
            <w:pPr>
              <w:spacing w:line="192" w:lineRule="auto"/>
              <w:ind w:left="113" w:right="113"/>
              <w:rPr>
                <w:rFonts w:ascii="Times New Roman" w:eastAsia="Calibri" w:hAnsi="Times New Roman" w:cs="Times New Roman"/>
              </w:rPr>
            </w:pPr>
            <w:r w:rsidRPr="005A3C68">
              <w:rPr>
                <w:rFonts w:ascii="Times New Roman" w:eastAsia="Calibri" w:hAnsi="Times New Roman" w:cs="Times New Roman"/>
              </w:rPr>
              <w:t>Задания с развернутым ответом</w:t>
            </w:r>
          </w:p>
        </w:tc>
      </w:tr>
      <w:tr w:rsidR="00DC42B9" w:rsidRPr="00B33159" w14:paraId="108ACB7E" w14:textId="77777777" w:rsidTr="00DC42B9">
        <w:trPr>
          <w:cantSplit/>
          <w:trHeight w:val="185"/>
        </w:trPr>
        <w:tc>
          <w:tcPr>
            <w:tcW w:w="568" w:type="dxa"/>
            <w:vMerge/>
          </w:tcPr>
          <w:p w14:paraId="54520A07" w14:textId="77777777" w:rsidR="00DC42B9" w:rsidRDefault="00DC42B9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  <w:vMerge/>
          </w:tcPr>
          <w:p w14:paraId="6A578C20" w14:textId="77777777" w:rsidR="00DC42B9" w:rsidRPr="001F0491" w:rsidRDefault="00DC42B9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849" w:type="dxa"/>
            <w:vMerge/>
          </w:tcPr>
          <w:p w14:paraId="3BA7A2CF" w14:textId="77777777" w:rsidR="00DC42B9" w:rsidRPr="00317E7C" w:rsidRDefault="00DC42B9" w:rsidP="00A91A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0491" w:type="dxa"/>
            <w:gridSpan w:val="5"/>
          </w:tcPr>
          <w:p w14:paraId="2A296169" w14:textId="28353641" w:rsidR="00DC42B9" w:rsidRPr="00DC42B9" w:rsidRDefault="00DC42B9" w:rsidP="00A91A1E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Номера заданий</w:t>
            </w:r>
          </w:p>
        </w:tc>
      </w:tr>
      <w:tr w:rsidR="004B640D" w:rsidRPr="00B33159" w14:paraId="62F0159B" w14:textId="77777777" w:rsidTr="00DC42B9">
        <w:trPr>
          <w:cantSplit/>
          <w:trHeight w:val="330"/>
        </w:trPr>
        <w:tc>
          <w:tcPr>
            <w:tcW w:w="568" w:type="dxa"/>
          </w:tcPr>
          <w:p w14:paraId="61487773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14:paraId="341B7183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Предмет, задачи и основные понятия социальной психологии</w:t>
            </w:r>
          </w:p>
        </w:tc>
        <w:tc>
          <w:tcPr>
            <w:tcW w:w="849" w:type="dxa"/>
          </w:tcPr>
          <w:p w14:paraId="1BDE764C" w14:textId="77777777" w:rsidR="004B640D" w:rsidRPr="00317E7C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406D14EE" w14:textId="77777777" w:rsidR="004B640D" w:rsidRPr="00B33159" w:rsidRDefault="004B640D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33C8C7B4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8A204AE" w14:textId="77777777" w:rsidR="004B640D" w:rsidRPr="00B33159" w:rsidRDefault="004B640D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119" w:type="dxa"/>
          </w:tcPr>
          <w:p w14:paraId="3A9A5B35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47C1468F" w14:textId="77777777" w:rsidR="00317E7C" w:rsidRDefault="00317E7C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55</w:t>
            </w:r>
          </w:p>
          <w:p w14:paraId="4EA9CB7B" w14:textId="26EF5CA1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56</w:t>
            </w:r>
          </w:p>
        </w:tc>
      </w:tr>
      <w:tr w:rsidR="004B640D" w:rsidRPr="00B33159" w14:paraId="2475BA7C" w14:textId="77777777" w:rsidTr="00DC42B9">
        <w:trPr>
          <w:cantSplit/>
          <w:trHeight w:val="163"/>
        </w:trPr>
        <w:tc>
          <w:tcPr>
            <w:tcW w:w="568" w:type="dxa"/>
          </w:tcPr>
          <w:p w14:paraId="2F79D90A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14:paraId="70882687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История социальной психологии</w:t>
            </w:r>
          </w:p>
        </w:tc>
        <w:tc>
          <w:tcPr>
            <w:tcW w:w="849" w:type="dxa"/>
          </w:tcPr>
          <w:p w14:paraId="323AF757" w14:textId="77777777" w:rsidR="004B640D" w:rsidRPr="00317E7C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1B2F8678" w14:textId="77777777" w:rsidR="004B640D" w:rsidRPr="00B33159" w:rsidRDefault="004B640D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14:paraId="09467679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F3BC15E" w14:textId="77777777" w:rsidR="004B640D" w:rsidRPr="00B33159" w:rsidRDefault="004B640D" w:rsidP="000A5C89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119" w:type="dxa"/>
          </w:tcPr>
          <w:p w14:paraId="627622F1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92751B0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57</w:t>
            </w:r>
          </w:p>
        </w:tc>
      </w:tr>
      <w:tr w:rsidR="004B640D" w:rsidRPr="00B33159" w14:paraId="0B379FEF" w14:textId="77777777" w:rsidTr="00DC42B9">
        <w:trPr>
          <w:cantSplit/>
          <w:trHeight w:val="163"/>
        </w:trPr>
        <w:tc>
          <w:tcPr>
            <w:tcW w:w="568" w:type="dxa"/>
          </w:tcPr>
          <w:p w14:paraId="537FEFF4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60" w:type="dxa"/>
          </w:tcPr>
          <w:p w14:paraId="6E25335D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Методологические аспекты социально-психологического исследования</w:t>
            </w:r>
          </w:p>
        </w:tc>
        <w:tc>
          <w:tcPr>
            <w:tcW w:w="849" w:type="dxa"/>
          </w:tcPr>
          <w:p w14:paraId="24305AD1" w14:textId="77777777" w:rsidR="004B640D" w:rsidRPr="00317E7C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6E18CA48" w14:textId="77777777" w:rsidR="004B640D" w:rsidRPr="00B33159" w:rsidRDefault="004B640D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14:paraId="48151B80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417" w:type="dxa"/>
          </w:tcPr>
          <w:p w14:paraId="77C7B098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36</w:t>
            </w:r>
          </w:p>
          <w:p w14:paraId="6CCCD457" w14:textId="07F25C32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119" w:type="dxa"/>
          </w:tcPr>
          <w:p w14:paraId="08FAFB74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118" w:type="dxa"/>
          </w:tcPr>
          <w:p w14:paraId="7B72FE55" w14:textId="77777777" w:rsidR="00317E7C" w:rsidRDefault="00317E7C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58</w:t>
            </w:r>
          </w:p>
          <w:p w14:paraId="1F8D4FB5" w14:textId="1A8BACDB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59</w:t>
            </w:r>
          </w:p>
        </w:tc>
      </w:tr>
      <w:tr w:rsidR="004B640D" w:rsidRPr="00B33159" w14:paraId="42822EC1" w14:textId="77777777" w:rsidTr="00DC42B9">
        <w:trPr>
          <w:cantSplit/>
          <w:trHeight w:val="163"/>
        </w:trPr>
        <w:tc>
          <w:tcPr>
            <w:tcW w:w="568" w:type="dxa"/>
          </w:tcPr>
          <w:p w14:paraId="6FFF4ABE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14:paraId="2FE360B2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Личность и ее исследование в социальной психологии</w:t>
            </w:r>
          </w:p>
        </w:tc>
        <w:tc>
          <w:tcPr>
            <w:tcW w:w="849" w:type="dxa"/>
          </w:tcPr>
          <w:p w14:paraId="4101684D" w14:textId="77777777" w:rsidR="004B640D" w:rsidRPr="00317E7C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6E0B316E" w14:textId="77777777" w:rsidR="004B640D" w:rsidRPr="00B33159" w:rsidRDefault="004B640D" w:rsidP="00A91A1E">
            <w:pPr>
              <w:ind w:left="-10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14:paraId="3E743289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AC38911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119" w:type="dxa"/>
          </w:tcPr>
          <w:p w14:paraId="0A6DF5BF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7794614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</w:tr>
      <w:tr w:rsidR="004B640D" w:rsidRPr="00B33159" w14:paraId="61517E59" w14:textId="77777777" w:rsidTr="00DC42B9">
        <w:trPr>
          <w:cantSplit/>
          <w:trHeight w:val="163"/>
        </w:trPr>
        <w:tc>
          <w:tcPr>
            <w:tcW w:w="568" w:type="dxa"/>
          </w:tcPr>
          <w:p w14:paraId="17487284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60" w:type="dxa"/>
          </w:tcPr>
          <w:p w14:paraId="515DE19B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социализации личности</w:t>
            </w:r>
          </w:p>
        </w:tc>
        <w:tc>
          <w:tcPr>
            <w:tcW w:w="849" w:type="dxa"/>
          </w:tcPr>
          <w:p w14:paraId="19A4E53B" w14:textId="77777777" w:rsidR="004B640D" w:rsidRPr="00317E7C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65FACDD1" w14:textId="77777777" w:rsidR="004B640D" w:rsidRPr="00B33159" w:rsidRDefault="004B640D" w:rsidP="00317E7C">
            <w:pPr>
              <w:ind w:left="57" w:hanging="161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14:paraId="61B6AC68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417" w:type="dxa"/>
          </w:tcPr>
          <w:p w14:paraId="3EC061EF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39</w:t>
            </w:r>
          </w:p>
          <w:p w14:paraId="4373B45D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40</w:t>
            </w:r>
          </w:p>
          <w:p w14:paraId="3800F7AF" w14:textId="43DE551B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41</w:t>
            </w:r>
          </w:p>
        </w:tc>
        <w:tc>
          <w:tcPr>
            <w:tcW w:w="3119" w:type="dxa"/>
          </w:tcPr>
          <w:p w14:paraId="182ACF9D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3D6B881C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61</w:t>
            </w:r>
          </w:p>
        </w:tc>
      </w:tr>
      <w:tr w:rsidR="004B640D" w:rsidRPr="00B33159" w14:paraId="0CB5EB74" w14:textId="77777777" w:rsidTr="00DC42B9">
        <w:trPr>
          <w:cantSplit/>
          <w:trHeight w:val="163"/>
        </w:trPr>
        <w:tc>
          <w:tcPr>
            <w:tcW w:w="568" w:type="dxa"/>
          </w:tcPr>
          <w:p w14:paraId="0E6916EB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60" w:type="dxa"/>
          </w:tcPr>
          <w:p w14:paraId="70A0EF23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социально-ролевого поведения личности</w:t>
            </w:r>
          </w:p>
        </w:tc>
        <w:tc>
          <w:tcPr>
            <w:tcW w:w="849" w:type="dxa"/>
          </w:tcPr>
          <w:p w14:paraId="690313A3" w14:textId="77777777" w:rsidR="004B640D" w:rsidRPr="00317E7C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eastAsia="Calibri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36155338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14:paraId="6B26609C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B8AF2B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42</w:t>
            </w:r>
          </w:p>
          <w:p w14:paraId="3A5535A3" w14:textId="0E168353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3119" w:type="dxa"/>
          </w:tcPr>
          <w:p w14:paraId="71F77685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23C663B1" w14:textId="77777777" w:rsidR="00317E7C" w:rsidRDefault="00317E7C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</w:t>
            </w:r>
          </w:p>
          <w:p w14:paraId="3D8AB105" w14:textId="61F58A45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63</w:t>
            </w:r>
          </w:p>
        </w:tc>
      </w:tr>
      <w:tr w:rsidR="004B640D" w:rsidRPr="00B33159" w14:paraId="22AAC229" w14:textId="77777777" w:rsidTr="00DC42B9">
        <w:trPr>
          <w:cantSplit/>
          <w:trHeight w:val="163"/>
        </w:trPr>
        <w:tc>
          <w:tcPr>
            <w:tcW w:w="568" w:type="dxa"/>
          </w:tcPr>
          <w:p w14:paraId="3A16846D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60" w:type="dxa"/>
          </w:tcPr>
          <w:p w14:paraId="0CE327C9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Общая характеристика человеческого общения</w:t>
            </w:r>
          </w:p>
        </w:tc>
        <w:tc>
          <w:tcPr>
            <w:tcW w:w="849" w:type="dxa"/>
          </w:tcPr>
          <w:p w14:paraId="017A09DD" w14:textId="77777777" w:rsidR="004B640D" w:rsidRPr="00317E7C" w:rsidRDefault="004B640D" w:rsidP="00A91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41D90D78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3EE6988D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7A6DF16C" w14:textId="77777777" w:rsidR="000A5C89" w:rsidRDefault="000A5C89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44</w:t>
            </w:r>
          </w:p>
          <w:p w14:paraId="2F772401" w14:textId="2EE3F655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3119" w:type="dxa"/>
          </w:tcPr>
          <w:p w14:paraId="08ACF87C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6EC55069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64</w:t>
            </w:r>
          </w:p>
        </w:tc>
      </w:tr>
      <w:tr w:rsidR="004B640D" w:rsidRPr="00B33159" w14:paraId="48910D35" w14:textId="77777777" w:rsidTr="00DC42B9">
        <w:trPr>
          <w:cantSplit/>
          <w:trHeight w:val="163"/>
        </w:trPr>
        <w:tc>
          <w:tcPr>
            <w:tcW w:w="568" w:type="dxa"/>
          </w:tcPr>
          <w:p w14:paraId="0BE755AC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60" w:type="dxa"/>
          </w:tcPr>
          <w:p w14:paraId="44CE527E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Коммуникативная сторона общения</w:t>
            </w:r>
          </w:p>
        </w:tc>
        <w:tc>
          <w:tcPr>
            <w:tcW w:w="849" w:type="dxa"/>
          </w:tcPr>
          <w:p w14:paraId="3A3F8FA7" w14:textId="77777777" w:rsidR="004B640D" w:rsidRPr="00317E7C" w:rsidRDefault="004B640D" w:rsidP="00A91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0293B425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8</w:t>
            </w:r>
          </w:p>
          <w:p w14:paraId="3376D861" w14:textId="2D21BE71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14:paraId="7157CB7D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417" w:type="dxa"/>
          </w:tcPr>
          <w:p w14:paraId="50267AD6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46</w:t>
            </w:r>
          </w:p>
        </w:tc>
        <w:tc>
          <w:tcPr>
            <w:tcW w:w="3119" w:type="dxa"/>
          </w:tcPr>
          <w:p w14:paraId="6F434A77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118" w:type="dxa"/>
          </w:tcPr>
          <w:p w14:paraId="038CB890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65</w:t>
            </w:r>
          </w:p>
        </w:tc>
      </w:tr>
      <w:tr w:rsidR="004B640D" w:rsidRPr="00B33159" w14:paraId="3532546F" w14:textId="77777777" w:rsidTr="00DC42B9">
        <w:trPr>
          <w:cantSplit/>
          <w:trHeight w:val="163"/>
        </w:trPr>
        <w:tc>
          <w:tcPr>
            <w:tcW w:w="568" w:type="dxa"/>
          </w:tcPr>
          <w:p w14:paraId="7FB47A20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60" w:type="dxa"/>
          </w:tcPr>
          <w:p w14:paraId="49BE0F97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Перцептивная сторона общения</w:t>
            </w:r>
          </w:p>
        </w:tc>
        <w:tc>
          <w:tcPr>
            <w:tcW w:w="849" w:type="dxa"/>
          </w:tcPr>
          <w:p w14:paraId="1B68F856" w14:textId="77777777" w:rsidR="004B640D" w:rsidRPr="00317E7C" w:rsidRDefault="004B640D" w:rsidP="00A91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662341D3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10</w:t>
            </w:r>
          </w:p>
          <w:p w14:paraId="250BC4F9" w14:textId="4C54A3F8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418" w:type="dxa"/>
          </w:tcPr>
          <w:p w14:paraId="4F90541B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748DAF6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47</w:t>
            </w:r>
          </w:p>
          <w:p w14:paraId="29588F5F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48</w:t>
            </w:r>
          </w:p>
          <w:p w14:paraId="6EF76CDE" w14:textId="0CE431D6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49</w:t>
            </w:r>
          </w:p>
        </w:tc>
        <w:tc>
          <w:tcPr>
            <w:tcW w:w="3119" w:type="dxa"/>
          </w:tcPr>
          <w:p w14:paraId="2518716B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17696A40" w14:textId="77777777" w:rsidR="00317E7C" w:rsidRDefault="00317E7C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66</w:t>
            </w:r>
          </w:p>
          <w:p w14:paraId="35C3D796" w14:textId="4B69081F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</w:t>
            </w:r>
          </w:p>
        </w:tc>
      </w:tr>
      <w:tr w:rsidR="004B640D" w:rsidRPr="00B33159" w14:paraId="4E6AAD6A" w14:textId="77777777" w:rsidTr="00DC42B9">
        <w:trPr>
          <w:cantSplit/>
          <w:trHeight w:val="163"/>
        </w:trPr>
        <w:tc>
          <w:tcPr>
            <w:tcW w:w="568" w:type="dxa"/>
          </w:tcPr>
          <w:p w14:paraId="66DDEFFA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60" w:type="dxa"/>
          </w:tcPr>
          <w:p w14:paraId="6B4C38DD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Интерактивная сторона общения</w:t>
            </w:r>
          </w:p>
        </w:tc>
        <w:tc>
          <w:tcPr>
            <w:tcW w:w="849" w:type="dxa"/>
          </w:tcPr>
          <w:p w14:paraId="662E5777" w14:textId="77777777" w:rsidR="004B640D" w:rsidRPr="00317E7C" w:rsidRDefault="004B640D" w:rsidP="00A91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2D075A02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12</w:t>
            </w:r>
          </w:p>
          <w:p w14:paraId="24047CAA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13</w:t>
            </w:r>
          </w:p>
          <w:p w14:paraId="167764AC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14</w:t>
            </w:r>
          </w:p>
          <w:p w14:paraId="1ADE60B3" w14:textId="5171D14D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14:paraId="60307F27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F8AE9FD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50</w:t>
            </w:r>
          </w:p>
        </w:tc>
        <w:tc>
          <w:tcPr>
            <w:tcW w:w="3119" w:type="dxa"/>
          </w:tcPr>
          <w:p w14:paraId="4F3F5B30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118" w:type="dxa"/>
          </w:tcPr>
          <w:p w14:paraId="094FD951" w14:textId="77777777" w:rsidR="00317E7C" w:rsidRDefault="00317E7C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68</w:t>
            </w:r>
          </w:p>
          <w:p w14:paraId="4C9A16D4" w14:textId="3FA71EA8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69</w:t>
            </w:r>
          </w:p>
        </w:tc>
      </w:tr>
      <w:tr w:rsidR="004B640D" w:rsidRPr="00B33159" w14:paraId="54E0F8FC" w14:textId="77777777" w:rsidTr="00DC42B9">
        <w:trPr>
          <w:cantSplit/>
          <w:trHeight w:val="163"/>
        </w:trPr>
        <w:tc>
          <w:tcPr>
            <w:tcW w:w="568" w:type="dxa"/>
          </w:tcPr>
          <w:p w14:paraId="6D8B92A6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60" w:type="dxa"/>
          </w:tcPr>
          <w:p w14:paraId="1E85CDA9" w14:textId="77777777" w:rsidR="004B640D" w:rsidRPr="0014268F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Группа как объект социально психологического изучения</w:t>
            </w:r>
          </w:p>
        </w:tc>
        <w:tc>
          <w:tcPr>
            <w:tcW w:w="849" w:type="dxa"/>
          </w:tcPr>
          <w:p w14:paraId="0E2FA0D8" w14:textId="77777777" w:rsidR="004B640D" w:rsidRPr="00317E7C" w:rsidRDefault="004B640D" w:rsidP="00A91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0E639796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16</w:t>
            </w:r>
          </w:p>
          <w:p w14:paraId="543A26C7" w14:textId="3E02D9A0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14:paraId="55EE95DB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1417" w:type="dxa"/>
          </w:tcPr>
          <w:p w14:paraId="3CF7CC2C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960971E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14:paraId="59921949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4B640D" w:rsidRPr="00B33159" w14:paraId="1E57A086" w14:textId="77777777" w:rsidTr="00DC42B9">
        <w:trPr>
          <w:cantSplit/>
          <w:trHeight w:val="163"/>
        </w:trPr>
        <w:tc>
          <w:tcPr>
            <w:tcW w:w="568" w:type="dxa"/>
          </w:tcPr>
          <w:p w14:paraId="55BCB1DD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60" w:type="dxa"/>
          </w:tcPr>
          <w:p w14:paraId="43004EB7" w14:textId="77777777" w:rsidR="004B640D" w:rsidRPr="0014268F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Организации, большие группы и межгрупповые отношения</w:t>
            </w:r>
          </w:p>
        </w:tc>
        <w:tc>
          <w:tcPr>
            <w:tcW w:w="849" w:type="dxa"/>
          </w:tcPr>
          <w:p w14:paraId="7DD89DBD" w14:textId="77777777" w:rsidR="004B640D" w:rsidRPr="00317E7C" w:rsidRDefault="004B640D" w:rsidP="00A91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46413763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18</w:t>
            </w:r>
          </w:p>
          <w:p w14:paraId="55392D99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19</w:t>
            </w:r>
          </w:p>
          <w:p w14:paraId="4ED4BD65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20</w:t>
            </w:r>
          </w:p>
          <w:p w14:paraId="7A286500" w14:textId="7FF400EF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14:paraId="7AB7AF40" w14:textId="7777777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06192F1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51</w:t>
            </w:r>
          </w:p>
          <w:p w14:paraId="73CB2CFF" w14:textId="3BBB02A7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52</w:t>
            </w:r>
          </w:p>
        </w:tc>
        <w:tc>
          <w:tcPr>
            <w:tcW w:w="3119" w:type="dxa"/>
          </w:tcPr>
          <w:p w14:paraId="548A317D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118" w:type="dxa"/>
          </w:tcPr>
          <w:p w14:paraId="5499762E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71</w:t>
            </w:r>
          </w:p>
        </w:tc>
      </w:tr>
      <w:tr w:rsidR="004B640D" w:rsidRPr="00B33159" w14:paraId="55B9865F" w14:textId="77777777" w:rsidTr="00DC42B9">
        <w:trPr>
          <w:cantSplit/>
          <w:trHeight w:val="163"/>
        </w:trPr>
        <w:tc>
          <w:tcPr>
            <w:tcW w:w="568" w:type="dxa"/>
          </w:tcPr>
          <w:p w14:paraId="22B5F80B" w14:textId="77777777" w:rsidR="004B640D" w:rsidRPr="00B33159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60" w:type="dxa"/>
          </w:tcPr>
          <w:p w14:paraId="39F97CC9" w14:textId="77777777" w:rsidR="004B640D" w:rsidRPr="0014268F" w:rsidRDefault="004B640D" w:rsidP="00A91A1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F0491">
              <w:rPr>
                <w:rFonts w:ascii="Times New Roman" w:eastAsia="Calibri" w:hAnsi="Times New Roman" w:cs="Times New Roman"/>
                <w:sz w:val="24"/>
                <w:szCs w:val="24"/>
              </w:rPr>
              <w:t>Феноменология сложившейся малой группы. Структурно-динамические характеристики малой группы</w:t>
            </w:r>
          </w:p>
        </w:tc>
        <w:tc>
          <w:tcPr>
            <w:tcW w:w="849" w:type="dxa"/>
          </w:tcPr>
          <w:p w14:paraId="33350D1A" w14:textId="77777777" w:rsidR="004B640D" w:rsidRPr="00317E7C" w:rsidRDefault="004B640D" w:rsidP="00A91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17E7C">
              <w:rPr>
                <w:rFonts w:ascii="Times New Roman" w:hAnsi="Times New Roman" w:cs="Times New Roman"/>
                <w:sz w:val="20"/>
                <w:szCs w:val="20"/>
              </w:rPr>
              <w:t>ОПК-6</w:t>
            </w:r>
          </w:p>
        </w:tc>
        <w:tc>
          <w:tcPr>
            <w:tcW w:w="1419" w:type="dxa"/>
          </w:tcPr>
          <w:p w14:paraId="653453C2" w14:textId="77777777" w:rsidR="004B640D" w:rsidRDefault="007D5FE7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22</w:t>
            </w:r>
          </w:p>
          <w:p w14:paraId="15446F5F" w14:textId="75A7C3C0" w:rsidR="007D5FE7" w:rsidRPr="00B33159" w:rsidRDefault="007D5FE7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14:paraId="7D714994" w14:textId="749B2A70" w:rsidR="004B640D" w:rsidRPr="00B33159" w:rsidRDefault="007D5FE7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1417" w:type="dxa"/>
          </w:tcPr>
          <w:p w14:paraId="0CF1B6A6" w14:textId="77777777" w:rsidR="00317E7C" w:rsidRDefault="00317E7C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53</w:t>
            </w:r>
          </w:p>
          <w:p w14:paraId="7E20AA33" w14:textId="09729CB0" w:rsidR="004B640D" w:rsidRPr="00B33159" w:rsidRDefault="004B640D" w:rsidP="00A91A1E">
            <w:pPr>
              <w:ind w:left="57"/>
              <w:jc w:val="center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54</w:t>
            </w:r>
          </w:p>
        </w:tc>
        <w:tc>
          <w:tcPr>
            <w:tcW w:w="3119" w:type="dxa"/>
          </w:tcPr>
          <w:p w14:paraId="462E550C" w14:textId="77777777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118" w:type="dxa"/>
          </w:tcPr>
          <w:p w14:paraId="57E21B31" w14:textId="77777777" w:rsidR="00DC42B9" w:rsidRDefault="00DC42B9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72</w:t>
            </w:r>
          </w:p>
          <w:p w14:paraId="7A818433" w14:textId="313BA2D2" w:rsidR="004B640D" w:rsidRPr="00B33159" w:rsidRDefault="004B640D" w:rsidP="00A91A1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73</w:t>
            </w:r>
          </w:p>
        </w:tc>
      </w:tr>
    </w:tbl>
    <w:p w14:paraId="5D8B4621" w14:textId="77777777" w:rsidR="00DC42B9" w:rsidRDefault="00DC42B9" w:rsidP="00DC42B9">
      <w:pPr>
        <w:rPr>
          <w:rFonts w:ascii="Times New Roman" w:eastAsia="Calibri" w:hAnsi="Times New Roman" w:cs="Times New Roman"/>
          <w:b/>
        </w:rPr>
        <w:sectPr w:rsidR="00DC42B9" w:rsidSect="00046E68">
          <w:pgSz w:w="16838" w:h="11906" w:orient="landscape"/>
          <w:pgMar w:top="1134" w:right="1134" w:bottom="1134" w:left="1134" w:header="709" w:footer="709" w:gutter="0"/>
          <w:cols w:space="708"/>
          <w:titlePg/>
          <w:docGrid w:linePitch="360"/>
        </w:sectPr>
      </w:pPr>
    </w:p>
    <w:p w14:paraId="7037A3D9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>ЗАДАНИЯ ЗАКРЫТОГО ТИПА НА ВЫБОР ОДНОГО ПРАВИЛЬНОГО ВАРИАНТА ОТВЕТА</w:t>
      </w:r>
    </w:p>
    <w:p w14:paraId="2195A57C" w14:textId="45AC6771" w:rsidR="00A16DCF" w:rsidRDefault="00A16DCF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2092BE0" w14:textId="1B2F9034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8"/>
        <w:gridCol w:w="7355"/>
        <w:gridCol w:w="1001"/>
      </w:tblGrid>
      <w:tr w:rsidR="004B640D" w:rsidRPr="00B17931" w14:paraId="59E0F99A" w14:textId="77777777" w:rsidTr="00DC42B9">
        <w:trPr>
          <w:cantSplit/>
          <w:trHeight w:val="1375"/>
        </w:trPr>
        <w:tc>
          <w:tcPr>
            <w:tcW w:w="988" w:type="dxa"/>
            <w:textDirection w:val="btLr"/>
          </w:tcPr>
          <w:p w14:paraId="6FA0D21C" w14:textId="77777777" w:rsidR="004B640D" w:rsidRPr="00164CF5" w:rsidRDefault="004B640D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7A964C7" w14:textId="77777777" w:rsidR="004B640D" w:rsidRPr="00164CF5" w:rsidRDefault="004B640D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7355" w:type="dxa"/>
            <w:vAlign w:val="center"/>
          </w:tcPr>
          <w:p w14:paraId="088BC94A" w14:textId="77777777" w:rsidR="004B640D" w:rsidRPr="00B17931" w:rsidRDefault="004B640D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001" w:type="dxa"/>
            <w:vAlign w:val="center"/>
          </w:tcPr>
          <w:p w14:paraId="75B5C8B0" w14:textId="77777777" w:rsidR="004B640D" w:rsidRPr="00B17931" w:rsidRDefault="004B640D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640D" w:rsidRPr="00B17931" w14:paraId="40092639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6D477EA" w14:textId="5808BE7B" w:rsidR="004B640D" w:rsidRPr="0014450A" w:rsidRDefault="004B640D" w:rsidP="0014450A">
            <w:pPr>
              <w:tabs>
                <w:tab w:val="left" w:pos="1575"/>
                <w:tab w:val="left" w:pos="7640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</w:t>
            </w:r>
            <w:r w:rsidRPr="00144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Предмет, задачи и основные понятия социальной психологии</w:t>
            </w:r>
            <w:r w:rsidR="0014450A"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ab/>
            </w:r>
          </w:p>
        </w:tc>
      </w:tr>
      <w:tr w:rsidR="004B640D" w:rsidRPr="00B17931" w14:paraId="263E4907" w14:textId="77777777" w:rsidTr="00DC42B9">
        <w:tc>
          <w:tcPr>
            <w:tcW w:w="988" w:type="dxa"/>
          </w:tcPr>
          <w:p w14:paraId="3A0C26DC" w14:textId="42636F6E" w:rsidR="004B640D" w:rsidRPr="00B17931" w:rsidRDefault="004B640D" w:rsidP="00A91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C42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3B8AB4" w14:textId="59DE3A20" w:rsidR="004B640D" w:rsidRPr="00B17931" w:rsidRDefault="00DC42B9" w:rsidP="00A91A1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4B640D" w:rsidRPr="00B17931">
              <w:rPr>
                <w:rFonts w:ascii="Times New Roman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355" w:type="dxa"/>
          </w:tcPr>
          <w:p w14:paraId="2A4511DB" w14:textId="77777777" w:rsidR="004B640D" w:rsidRPr="00B17931" w:rsidRDefault="004B640D" w:rsidP="00A91A1E">
            <w:pPr>
              <w:spacing w:before="120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36CAB8C7" w14:textId="77777777" w:rsidR="004B640D" w:rsidRPr="00505F19" w:rsidRDefault="004B640D" w:rsidP="00DC42B9">
            <w:pPr>
              <w:tabs>
                <w:tab w:val="left" w:pos="324"/>
              </w:tabs>
              <w:ind w:firstLine="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оциальная психология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– это: </w:t>
            </w:r>
          </w:p>
          <w:p w14:paraId="1A1F894E" w14:textId="77777777" w:rsidR="004B640D" w:rsidRPr="00505F19" w:rsidRDefault="004B640D" w:rsidP="00462510">
            <w:pPr>
              <w:pStyle w:val="a3"/>
              <w:numPr>
                <w:ilvl w:val="0"/>
                <w:numId w:val="21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наука, изучающая социально-психологические явления или феномены, причины, условия, закономерности и механизмы их проявления</w:t>
            </w:r>
          </w:p>
          <w:p w14:paraId="46E3351A" w14:textId="77777777" w:rsidR="004B640D" w:rsidRPr="00505F19" w:rsidRDefault="004B640D" w:rsidP="00462510">
            <w:pPr>
              <w:pStyle w:val="a3"/>
              <w:numPr>
                <w:ilvl w:val="0"/>
                <w:numId w:val="21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наука, изучающая закономерности человеческого поведения, которые обусловлены фактором участия людей в социальных группах</w:t>
            </w:r>
          </w:p>
          <w:p w14:paraId="1578F007" w14:textId="77777777" w:rsidR="004B640D" w:rsidRDefault="004B640D" w:rsidP="00462510">
            <w:pPr>
              <w:pStyle w:val="a3"/>
              <w:numPr>
                <w:ilvl w:val="0"/>
                <w:numId w:val="21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отрасль психологической науки, которая изучает факты, закономерности, механизмы поведения, общения и деятельности личностей, обусловленные </w:t>
            </w:r>
            <w:proofErr w:type="spellStart"/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включённостью</w:t>
            </w:r>
            <w:proofErr w:type="spellEnd"/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их в социальные общности, а также психологические особенности этих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общностей</w:t>
            </w:r>
          </w:p>
          <w:p w14:paraId="5B9CFE41" w14:textId="77777777" w:rsidR="004B640D" w:rsidRPr="00505F19" w:rsidRDefault="004B640D" w:rsidP="00462510">
            <w:pPr>
              <w:pStyle w:val="a3"/>
              <w:numPr>
                <w:ilvl w:val="0"/>
                <w:numId w:val="21"/>
              </w:numPr>
              <w:tabs>
                <w:tab w:val="left" w:pos="466"/>
              </w:tabs>
              <w:ind w:left="466" w:hanging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27A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наука, изучающая отклоняющееся поведение</w:t>
            </w:r>
          </w:p>
        </w:tc>
        <w:tc>
          <w:tcPr>
            <w:tcW w:w="1001" w:type="dxa"/>
          </w:tcPr>
          <w:p w14:paraId="30D2E8EB" w14:textId="77777777" w:rsidR="004B640D" w:rsidRPr="00B17931" w:rsidRDefault="004B640D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4B640D" w:rsidRPr="00B17931" w14:paraId="76861DE3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E845A39" w14:textId="77777777" w:rsidR="004B640D" w:rsidRPr="0014450A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14450A">
              <w:rPr>
                <w:b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социальной психологии</w:t>
            </w:r>
          </w:p>
        </w:tc>
      </w:tr>
      <w:tr w:rsidR="004B640D" w:rsidRPr="00B17931" w14:paraId="39D180DC" w14:textId="77777777" w:rsidTr="00DC42B9">
        <w:tc>
          <w:tcPr>
            <w:tcW w:w="988" w:type="dxa"/>
          </w:tcPr>
          <w:p w14:paraId="12357DDC" w14:textId="19CBA33D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DC42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292A2615" w14:textId="4E4A1DFC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40D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5103C034" w14:textId="77777777" w:rsidR="004B640D" w:rsidRPr="00B17931" w:rsidRDefault="004B640D" w:rsidP="00A9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один правильный вариант ответа</w:t>
            </w:r>
          </w:p>
          <w:p w14:paraId="17F17D29" w14:textId="77777777" w:rsidR="004B640D" w:rsidRPr="00505F19" w:rsidRDefault="004B640D" w:rsidP="00A91A1E">
            <w:pPr>
              <w:tabs>
                <w:tab w:val="left" w:pos="286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называется этап, где элементы социальной психологии складывались внутри конкретных наук?</w:t>
            </w:r>
          </w:p>
          <w:p w14:paraId="265B4172" w14:textId="77777777" w:rsidR="004B640D" w:rsidRPr="00505F19" w:rsidRDefault="004B640D" w:rsidP="00462510">
            <w:pPr>
              <w:pStyle w:val="a3"/>
              <w:numPr>
                <w:ilvl w:val="0"/>
                <w:numId w:val="22"/>
              </w:numPr>
              <w:tabs>
                <w:tab w:val="left" w:pos="466"/>
                <w:tab w:val="left" w:pos="607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донаучный</w:t>
            </w:r>
          </w:p>
          <w:p w14:paraId="15EA8B0F" w14:textId="77777777" w:rsidR="004B640D" w:rsidRPr="00505F19" w:rsidRDefault="004B640D" w:rsidP="00462510">
            <w:pPr>
              <w:pStyle w:val="a3"/>
              <w:numPr>
                <w:ilvl w:val="0"/>
                <w:numId w:val="22"/>
              </w:numPr>
              <w:tabs>
                <w:tab w:val="left" w:pos="466"/>
                <w:tab w:val="left" w:pos="607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описательный</w:t>
            </w:r>
          </w:p>
          <w:p w14:paraId="61E56D5A" w14:textId="77777777" w:rsidR="004B640D" w:rsidRPr="00505F19" w:rsidRDefault="004B640D" w:rsidP="00462510">
            <w:pPr>
              <w:pStyle w:val="a3"/>
              <w:numPr>
                <w:ilvl w:val="0"/>
                <w:numId w:val="22"/>
              </w:numPr>
              <w:tabs>
                <w:tab w:val="left" w:pos="466"/>
                <w:tab w:val="left" w:pos="607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конкретно-научный</w:t>
            </w:r>
          </w:p>
          <w:p w14:paraId="39A10AA9" w14:textId="77777777" w:rsidR="004B640D" w:rsidRPr="00505F19" w:rsidRDefault="004B640D" w:rsidP="00462510">
            <w:pPr>
              <w:pStyle w:val="a3"/>
              <w:numPr>
                <w:ilvl w:val="0"/>
                <w:numId w:val="22"/>
              </w:numPr>
              <w:tabs>
                <w:tab w:val="left" w:pos="466"/>
                <w:tab w:val="left" w:pos="607"/>
              </w:tabs>
              <w:ind w:hanging="68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05F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феноменологический</w:t>
            </w:r>
          </w:p>
        </w:tc>
        <w:tc>
          <w:tcPr>
            <w:tcW w:w="1001" w:type="dxa"/>
          </w:tcPr>
          <w:p w14:paraId="7222BD9F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B640D" w:rsidRPr="00B17931" w14:paraId="5A2B67FE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5495AC1" w14:textId="77777777" w:rsidR="004B640D" w:rsidRPr="0014450A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Методологические аспекты социально-психологического исследования</w:t>
            </w:r>
          </w:p>
        </w:tc>
      </w:tr>
      <w:tr w:rsidR="004B640D" w:rsidRPr="00B17931" w14:paraId="60EC080A" w14:textId="77777777" w:rsidTr="00DC42B9">
        <w:tc>
          <w:tcPr>
            <w:tcW w:w="988" w:type="dxa"/>
          </w:tcPr>
          <w:p w14:paraId="4E4158DC" w14:textId="250332E6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DC42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BFAC4BE" w14:textId="1A325ACB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40D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E5A782E" w14:textId="77777777" w:rsidR="004B640D" w:rsidRPr="00B17931" w:rsidRDefault="004B640D" w:rsidP="00A91A1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Выберите одно верное утверждение</w:t>
            </w:r>
          </w:p>
          <w:p w14:paraId="0FC1374F" w14:textId="77777777" w:rsidR="004B640D" w:rsidRPr="00A46E98" w:rsidRDefault="004B640D" w:rsidP="00A91A1E">
            <w:pPr>
              <w:tabs>
                <w:tab w:val="left" w:pos="324"/>
              </w:tabs>
              <w:spacing w:line="216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Какой из перечисленных методов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НЕ</w:t>
            </w: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является методом исследования в социальной психологии?</w:t>
            </w:r>
          </w:p>
          <w:p w14:paraId="027386D4" w14:textId="77777777" w:rsidR="004B640D" w:rsidRPr="00A46E98" w:rsidRDefault="004B640D" w:rsidP="00462510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spacing w:line="216" w:lineRule="auto"/>
              <w:ind w:hanging="68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наблюдение</w:t>
            </w:r>
          </w:p>
          <w:p w14:paraId="25081E2D" w14:textId="77777777" w:rsidR="004B640D" w:rsidRPr="00A46E98" w:rsidRDefault="004B640D" w:rsidP="00462510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spacing w:line="216" w:lineRule="auto"/>
              <w:ind w:hanging="68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иально-психологический тренинг</w:t>
            </w:r>
          </w:p>
          <w:p w14:paraId="437A6FCE" w14:textId="77777777" w:rsidR="004B640D" w:rsidRPr="00A46E98" w:rsidRDefault="004B640D" w:rsidP="00462510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spacing w:line="216" w:lineRule="auto"/>
              <w:ind w:hanging="680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тест</w:t>
            </w:r>
          </w:p>
          <w:p w14:paraId="4B1FF8F1" w14:textId="77777777" w:rsidR="004B640D" w:rsidRPr="00B17931" w:rsidRDefault="004B640D" w:rsidP="00462510">
            <w:pPr>
              <w:pStyle w:val="a3"/>
              <w:numPr>
                <w:ilvl w:val="0"/>
                <w:numId w:val="23"/>
              </w:numPr>
              <w:tabs>
                <w:tab w:val="left" w:pos="466"/>
              </w:tabs>
              <w:spacing w:line="216" w:lineRule="auto"/>
              <w:ind w:hanging="68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эксперимент</w:t>
            </w:r>
          </w:p>
        </w:tc>
        <w:tc>
          <w:tcPr>
            <w:tcW w:w="1001" w:type="dxa"/>
          </w:tcPr>
          <w:p w14:paraId="249E1DDA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653E1FAF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59FD4B49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 Личность и ее исследование в социальной психологии</w:t>
            </w:r>
          </w:p>
        </w:tc>
      </w:tr>
      <w:tr w:rsidR="004B640D" w:rsidRPr="00B17931" w14:paraId="3A5D1167" w14:textId="77777777" w:rsidTr="00DC42B9">
        <w:tc>
          <w:tcPr>
            <w:tcW w:w="988" w:type="dxa"/>
          </w:tcPr>
          <w:p w14:paraId="1B52798F" w14:textId="6F8EDF86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DC42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60E1587" w14:textId="7EDF84C1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4B640D" w:rsidRPr="00B17931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255CA6D3" w14:textId="77777777" w:rsidR="004B640D" w:rsidRPr="00B17931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6E78AAC4" w14:textId="77777777" w:rsidR="004B640D" w:rsidRPr="00A46E98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Личность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социальной психологии </w:t>
            </w: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 это:</w:t>
            </w:r>
          </w:p>
          <w:p w14:paraId="263C114C" w14:textId="25834343" w:rsidR="004B640D" w:rsidRPr="00A46E98" w:rsidRDefault="004B640D" w:rsidP="00462510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персона, публичное лицо</w:t>
            </w:r>
          </w:p>
          <w:p w14:paraId="69706042" w14:textId="7EADBD38" w:rsidR="004B640D" w:rsidRPr="00A46E98" w:rsidRDefault="004B640D" w:rsidP="00462510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как с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убъект социальной деятельности</w:t>
            </w:r>
          </w:p>
          <w:p w14:paraId="1729A10A" w14:textId="6A410C0C" w:rsidR="004B640D" w:rsidRPr="00A46E98" w:rsidRDefault="004B640D" w:rsidP="00462510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статус</w:t>
            </w:r>
          </w:p>
          <w:p w14:paraId="3313C70A" w14:textId="16761452" w:rsidR="004B640D" w:rsidRPr="00B17931" w:rsidRDefault="004B640D" w:rsidP="00462510">
            <w:pPr>
              <w:pStyle w:val="a3"/>
              <w:numPr>
                <w:ilvl w:val="0"/>
                <w:numId w:val="2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E9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 роль</w:t>
            </w:r>
          </w:p>
        </w:tc>
        <w:tc>
          <w:tcPr>
            <w:tcW w:w="1001" w:type="dxa"/>
          </w:tcPr>
          <w:p w14:paraId="18C78C46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5D03C878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1F716A32" w14:textId="77777777" w:rsidR="004B640D" w:rsidRPr="0014450A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социализации личности</w:t>
            </w:r>
          </w:p>
        </w:tc>
      </w:tr>
      <w:tr w:rsidR="004B640D" w:rsidRPr="00B17931" w14:paraId="372563A0" w14:textId="77777777" w:rsidTr="00DC42B9">
        <w:tc>
          <w:tcPr>
            <w:tcW w:w="988" w:type="dxa"/>
          </w:tcPr>
          <w:p w14:paraId="752E884B" w14:textId="764BF0E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DC42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14:paraId="152FAA3F" w14:textId="3360FFCC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60A2F63F" w14:textId="77777777" w:rsidR="004B640D" w:rsidRPr="006123F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23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66CDB40A" w14:textId="77777777" w:rsidR="004B640D" w:rsidRPr="006123FD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23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Конкретные группы, в которых личность приобщается к системам норм и ценностей, трансляторы социального опыта называются:</w:t>
            </w:r>
          </w:p>
          <w:p w14:paraId="7C80C5B6" w14:textId="023F18AD" w:rsidR="004B640D" w:rsidRPr="00DC42B9" w:rsidRDefault="004B640D" w:rsidP="00462510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факторами социализации</w:t>
            </w:r>
          </w:p>
          <w:p w14:paraId="732DCE66" w14:textId="1A87CE61" w:rsidR="004B640D" w:rsidRPr="00DC42B9" w:rsidRDefault="004B640D" w:rsidP="00462510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группами социализации</w:t>
            </w:r>
          </w:p>
          <w:p w14:paraId="3F5425DA" w14:textId="20866082" w:rsidR="004B640D" w:rsidRPr="00DC42B9" w:rsidRDefault="004B640D" w:rsidP="00462510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институтами социализации</w:t>
            </w:r>
          </w:p>
          <w:p w14:paraId="1A3CED58" w14:textId="48148E29" w:rsidR="004B640D" w:rsidRPr="00DC42B9" w:rsidRDefault="004B640D" w:rsidP="00462510">
            <w:pPr>
              <w:pStyle w:val="a3"/>
              <w:numPr>
                <w:ilvl w:val="0"/>
                <w:numId w:val="25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феноменами социализации</w:t>
            </w:r>
          </w:p>
        </w:tc>
        <w:tc>
          <w:tcPr>
            <w:tcW w:w="1001" w:type="dxa"/>
          </w:tcPr>
          <w:p w14:paraId="2E6A17F2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</w:p>
        </w:tc>
      </w:tr>
      <w:tr w:rsidR="004B640D" w:rsidRPr="00B17931" w14:paraId="2FD5343E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06BBA42" w14:textId="77777777" w:rsidR="004B640D" w:rsidRPr="0014450A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Тема 6.</w:t>
            </w:r>
            <w:r w:rsidRPr="0014450A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социально-ролевого поведения личности</w:t>
            </w:r>
          </w:p>
        </w:tc>
      </w:tr>
      <w:tr w:rsidR="004B640D" w:rsidRPr="00B17931" w14:paraId="746E2709" w14:textId="77777777" w:rsidTr="00DC42B9">
        <w:tc>
          <w:tcPr>
            <w:tcW w:w="988" w:type="dxa"/>
          </w:tcPr>
          <w:p w14:paraId="21420631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  <w:p w14:paraId="7CF44D34" w14:textId="3B8ECA0E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342C810" w14:textId="77777777" w:rsidR="004B640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C3A0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7401F789" w14:textId="77777777" w:rsidR="004B640D" w:rsidRPr="009C3A05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C3A0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Модель поведения, направленная на выполнение прав и обязанностей, предписанных конкретному статусу, – это:</w:t>
            </w:r>
          </w:p>
          <w:p w14:paraId="0A8227ED" w14:textId="45F7D519" w:rsidR="004B640D" w:rsidRPr="00DC42B9" w:rsidRDefault="004B640D" w:rsidP="00462510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 позиция</w:t>
            </w:r>
          </w:p>
          <w:p w14:paraId="3E426AF7" w14:textId="16B97C90" w:rsidR="004B640D" w:rsidRPr="00DC42B9" w:rsidRDefault="004B640D" w:rsidP="00462510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социальная роль</w:t>
            </w:r>
          </w:p>
          <w:p w14:paraId="6D89EDEA" w14:textId="77777777" w:rsidR="00DC42B9" w:rsidRDefault="004B640D" w:rsidP="00462510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социальный стандарт</w:t>
            </w:r>
          </w:p>
          <w:p w14:paraId="6435CD0B" w14:textId="5CB6D804" w:rsidR="004B640D" w:rsidRPr="00DC42B9" w:rsidRDefault="004B640D" w:rsidP="00462510">
            <w:pPr>
              <w:pStyle w:val="a3"/>
              <w:numPr>
                <w:ilvl w:val="0"/>
                <w:numId w:val="2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социальное поведение</w:t>
            </w:r>
          </w:p>
        </w:tc>
        <w:tc>
          <w:tcPr>
            <w:tcW w:w="1001" w:type="dxa"/>
          </w:tcPr>
          <w:p w14:paraId="7F08172D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63DC09D8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0DC70B1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характеристика человеческого общения</w:t>
            </w:r>
          </w:p>
        </w:tc>
      </w:tr>
      <w:tr w:rsidR="004B640D" w:rsidRPr="00B17931" w14:paraId="37008FD3" w14:textId="77777777" w:rsidTr="00DC42B9">
        <w:tc>
          <w:tcPr>
            <w:tcW w:w="988" w:type="dxa"/>
          </w:tcPr>
          <w:p w14:paraId="0B72919E" w14:textId="77FF867E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="00DC42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5490E53" w14:textId="5561DEE4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 w:rsidRPr="00B179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EB75B46" w14:textId="77777777" w:rsidR="004B640D" w:rsidRPr="00B17931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B1793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</w:t>
            </w:r>
          </w:p>
          <w:p w14:paraId="7B354D17" w14:textId="77777777" w:rsidR="004B640D" w:rsidRPr="00CE31B3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31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Общение – это:</w:t>
            </w:r>
          </w:p>
          <w:p w14:paraId="46DB6231" w14:textId="77777777" w:rsidR="004B640D" w:rsidRPr="00CE31B3" w:rsidRDefault="004B640D" w:rsidP="00462510">
            <w:pPr>
              <w:pStyle w:val="a3"/>
              <w:numPr>
                <w:ilvl w:val="0"/>
                <w:numId w:val="5"/>
              </w:numPr>
              <w:ind w:left="466" w:hanging="42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31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многоплановый процесс установления и развития контактов между людьми</w:t>
            </w:r>
          </w:p>
          <w:p w14:paraId="6952CEEF" w14:textId="77777777" w:rsidR="004B640D" w:rsidRPr="00CE31B3" w:rsidRDefault="004B640D" w:rsidP="00462510">
            <w:pPr>
              <w:pStyle w:val="a3"/>
              <w:numPr>
                <w:ilvl w:val="0"/>
                <w:numId w:val="5"/>
              </w:numPr>
              <w:ind w:left="466" w:hanging="42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E31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метод в социальной психологии в системе научных знаний и жизни общества</w:t>
            </w:r>
          </w:p>
          <w:p w14:paraId="28D99E90" w14:textId="77777777" w:rsidR="004B640D" w:rsidRPr="00D12022" w:rsidRDefault="004B640D" w:rsidP="00462510">
            <w:pPr>
              <w:pStyle w:val="a3"/>
              <w:numPr>
                <w:ilvl w:val="0"/>
                <w:numId w:val="5"/>
              </w:numPr>
              <w:ind w:left="466" w:hanging="427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CE31B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социально-психологическая характеристика личности</w:t>
            </w:r>
          </w:p>
          <w:p w14:paraId="3FA4B7D4" w14:textId="77777777" w:rsidR="004B640D" w:rsidRPr="005E27A3" w:rsidRDefault="004B640D" w:rsidP="00462510">
            <w:pPr>
              <w:pStyle w:val="a3"/>
              <w:numPr>
                <w:ilvl w:val="0"/>
                <w:numId w:val="5"/>
              </w:numPr>
              <w:ind w:left="466" w:hanging="427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познания другого человека</w:t>
            </w:r>
          </w:p>
        </w:tc>
        <w:tc>
          <w:tcPr>
            <w:tcW w:w="1001" w:type="dxa"/>
          </w:tcPr>
          <w:p w14:paraId="2D2D1EBA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4B640D" w:rsidRPr="00B17931" w14:paraId="5E23320E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B9A6BB8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Коммуникативная сторона общения</w:t>
            </w:r>
          </w:p>
        </w:tc>
      </w:tr>
      <w:tr w:rsidR="004B640D" w:rsidRPr="00B17931" w14:paraId="6CAF8D29" w14:textId="77777777" w:rsidTr="00DC42B9">
        <w:tc>
          <w:tcPr>
            <w:tcW w:w="988" w:type="dxa"/>
          </w:tcPr>
          <w:p w14:paraId="0744367B" w14:textId="39BC191C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  <w:r w:rsidR="00DC42B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5EEAB5AB" w14:textId="1AB193CA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6D4848AB" w14:textId="77777777" w:rsidR="004B640D" w:rsidRPr="00943351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0918C960" w14:textId="77777777" w:rsidR="004B640D" w:rsidRPr="00943351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НЕ включает в себя невербальная коммуникация?</w:t>
            </w:r>
          </w:p>
          <w:p w14:paraId="16F22817" w14:textId="3E4DACFF" w:rsidR="004B640D" w:rsidRPr="00DC42B9" w:rsidRDefault="004B640D" w:rsidP="00462510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визуальный контакт</w:t>
            </w:r>
          </w:p>
          <w:p w14:paraId="62F8C761" w14:textId="72F9BBB7" w:rsidR="004B640D" w:rsidRPr="00DC42B9" w:rsidRDefault="004B640D" w:rsidP="00462510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организацию пространства и времени</w:t>
            </w:r>
          </w:p>
          <w:p w14:paraId="3779DEB8" w14:textId="77777777" w:rsidR="00DC42B9" w:rsidRDefault="004B640D" w:rsidP="00462510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оптико-кинетическая система</w:t>
            </w:r>
          </w:p>
          <w:p w14:paraId="622156D4" w14:textId="4ED75F8F" w:rsidR="004B640D" w:rsidRPr="00DC42B9" w:rsidRDefault="004B640D" w:rsidP="00462510">
            <w:pPr>
              <w:pStyle w:val="a3"/>
              <w:numPr>
                <w:ilvl w:val="0"/>
                <w:numId w:val="2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эффекты восприятия</w:t>
            </w:r>
          </w:p>
        </w:tc>
        <w:tc>
          <w:tcPr>
            <w:tcW w:w="1001" w:type="dxa"/>
          </w:tcPr>
          <w:p w14:paraId="340CDE0E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B640D" w:rsidRPr="00B17931" w14:paraId="64694AE0" w14:textId="77777777" w:rsidTr="00DC42B9">
        <w:tc>
          <w:tcPr>
            <w:tcW w:w="988" w:type="dxa"/>
          </w:tcPr>
          <w:p w14:paraId="25C74213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9. </w:t>
            </w:r>
          </w:p>
          <w:p w14:paraId="683EA732" w14:textId="4EDEF72E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46A11044" w14:textId="77777777" w:rsidR="004B640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A2287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2BF9D825" w14:textId="77777777" w:rsidR="004B640D" w:rsidRPr="00A2287D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2287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Специальная область «пространственной психологии», занимающаяся нормами пространственной и временной организации общения, называется:</w:t>
            </w:r>
          </w:p>
          <w:p w14:paraId="2AE5DC4F" w14:textId="75CC3A55" w:rsidR="004B640D" w:rsidRPr="00DC42B9" w:rsidRDefault="004B640D" w:rsidP="00462510">
            <w:pPr>
              <w:pStyle w:val="a3"/>
              <w:numPr>
                <w:ilvl w:val="0"/>
                <w:numId w:val="2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хронотроп</w:t>
            </w:r>
            <w:proofErr w:type="spellEnd"/>
          </w:p>
          <w:p w14:paraId="4F418682" w14:textId="067564AB" w:rsidR="004B640D" w:rsidRPr="00DC42B9" w:rsidRDefault="004B640D" w:rsidP="00462510">
            <w:pPr>
              <w:pStyle w:val="a3"/>
              <w:numPr>
                <w:ilvl w:val="0"/>
                <w:numId w:val="2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паралингвистика</w:t>
            </w:r>
          </w:p>
          <w:p w14:paraId="2CC714CD" w14:textId="77777777" w:rsidR="00DC42B9" w:rsidRDefault="004B640D" w:rsidP="00462510">
            <w:pPr>
              <w:pStyle w:val="a3"/>
              <w:numPr>
                <w:ilvl w:val="0"/>
                <w:numId w:val="2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кинесика</w:t>
            </w:r>
            <w:proofErr w:type="spellEnd"/>
          </w:p>
          <w:p w14:paraId="5902BB5F" w14:textId="5763DAA0" w:rsidR="004B640D" w:rsidRPr="00DC42B9" w:rsidRDefault="004B640D" w:rsidP="00462510">
            <w:pPr>
              <w:pStyle w:val="a3"/>
              <w:numPr>
                <w:ilvl w:val="0"/>
                <w:numId w:val="2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проксемика</w:t>
            </w:r>
            <w:proofErr w:type="spellEnd"/>
          </w:p>
        </w:tc>
        <w:tc>
          <w:tcPr>
            <w:tcW w:w="1001" w:type="dxa"/>
          </w:tcPr>
          <w:p w14:paraId="58DAFEAE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B640D" w:rsidRPr="00B17931" w14:paraId="2A48C450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66A6245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9.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Перцептивная сторона общения</w:t>
            </w:r>
          </w:p>
        </w:tc>
      </w:tr>
      <w:tr w:rsidR="004B640D" w:rsidRPr="00B17931" w14:paraId="065AD3C7" w14:textId="77777777" w:rsidTr="00DC42B9">
        <w:tc>
          <w:tcPr>
            <w:tcW w:w="988" w:type="dxa"/>
          </w:tcPr>
          <w:p w14:paraId="44A00355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10. </w:t>
            </w:r>
          </w:p>
          <w:p w14:paraId="49ACBEA7" w14:textId="2AB2EFFA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031AE04B" w14:textId="77777777" w:rsidR="004B640D" w:rsidRPr="002C4D35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4D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391B45A2" w14:textId="77777777" w:rsidR="004B640D" w:rsidRPr="002C4D35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4D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Область исследований, связанных с выявлением механизмов образования различных эмоциональных отношений к воспринимаемому человеку, получила название исследования:</w:t>
            </w:r>
          </w:p>
          <w:p w14:paraId="664B2E05" w14:textId="77777777" w:rsidR="004B640D" w:rsidRPr="005E27A3" w:rsidRDefault="004B640D" w:rsidP="00462510">
            <w:pPr>
              <w:pStyle w:val="a3"/>
              <w:numPr>
                <w:ilvl w:val="0"/>
                <w:numId w:val="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интеракция</w:t>
            </w:r>
          </w:p>
          <w:p w14:paraId="6D31624F" w14:textId="77777777" w:rsidR="004B640D" w:rsidRPr="005E27A3" w:rsidRDefault="004B640D" w:rsidP="00462510">
            <w:pPr>
              <w:pStyle w:val="a3"/>
              <w:numPr>
                <w:ilvl w:val="0"/>
                <w:numId w:val="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аттракция</w:t>
            </w:r>
          </w:p>
          <w:p w14:paraId="1A957181" w14:textId="77777777" w:rsidR="004B640D" w:rsidRPr="005E27A3" w:rsidRDefault="004B640D" w:rsidP="00462510">
            <w:pPr>
              <w:pStyle w:val="a3"/>
              <w:numPr>
                <w:ilvl w:val="0"/>
                <w:numId w:val="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перцепция</w:t>
            </w:r>
          </w:p>
          <w:p w14:paraId="72301EA1" w14:textId="77777777" w:rsidR="004B640D" w:rsidRPr="005E27A3" w:rsidRDefault="004B640D" w:rsidP="00462510">
            <w:pPr>
              <w:pStyle w:val="a3"/>
              <w:numPr>
                <w:ilvl w:val="0"/>
                <w:numId w:val="7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аддикция</w:t>
            </w:r>
            <w:proofErr w:type="spellEnd"/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01" w:type="dxa"/>
          </w:tcPr>
          <w:p w14:paraId="3B13EC3E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40A8DDB0" w14:textId="77777777" w:rsidTr="00DC42B9">
        <w:tc>
          <w:tcPr>
            <w:tcW w:w="988" w:type="dxa"/>
          </w:tcPr>
          <w:p w14:paraId="657B372F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  <w:p w14:paraId="4300E143" w14:textId="4535B520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3CEA35B" w14:textId="77777777" w:rsidR="004B640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C4D3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795D8FA1" w14:textId="77777777" w:rsidR="004B640D" w:rsidRPr="002C4D35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C4D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Сопереживание, </w:t>
            </w:r>
            <w:proofErr w:type="spellStart"/>
            <w:r w:rsidRPr="002C4D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вчувствование</w:t>
            </w:r>
            <w:proofErr w:type="spellEnd"/>
            <w:r w:rsidRPr="002C4D3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стремление эмоционально откликнуться на проблемы другого человека, называется:</w:t>
            </w:r>
          </w:p>
          <w:p w14:paraId="155C0ED3" w14:textId="2FF9CA2D" w:rsidR="004B640D" w:rsidRPr="00DC42B9" w:rsidRDefault="004B640D" w:rsidP="00462510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идентификацией</w:t>
            </w:r>
          </w:p>
          <w:p w14:paraId="07B16788" w14:textId="6AAD2CB5" w:rsidR="004B640D" w:rsidRPr="00DC42B9" w:rsidRDefault="004B640D" w:rsidP="00462510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эмпатией</w:t>
            </w:r>
            <w:proofErr w:type="spellEnd"/>
          </w:p>
          <w:p w14:paraId="688FADFC" w14:textId="77777777" w:rsidR="00DC42B9" w:rsidRDefault="004B640D" w:rsidP="00462510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рефлексией</w:t>
            </w:r>
          </w:p>
          <w:p w14:paraId="3D6B5CA9" w14:textId="70F7AC08" w:rsidR="004B640D" w:rsidRPr="00DC42B9" w:rsidRDefault="004B640D" w:rsidP="00462510">
            <w:pPr>
              <w:pStyle w:val="a3"/>
              <w:numPr>
                <w:ilvl w:val="0"/>
                <w:numId w:val="29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экстраверсией</w:t>
            </w:r>
          </w:p>
        </w:tc>
        <w:tc>
          <w:tcPr>
            <w:tcW w:w="1001" w:type="dxa"/>
          </w:tcPr>
          <w:p w14:paraId="5ACE8A9F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1D40023C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294D804E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Интерактивная сторона общения</w:t>
            </w:r>
          </w:p>
        </w:tc>
      </w:tr>
      <w:tr w:rsidR="004B640D" w:rsidRPr="00B17931" w14:paraId="0766A73A" w14:textId="77777777" w:rsidTr="00DC42B9">
        <w:tc>
          <w:tcPr>
            <w:tcW w:w="988" w:type="dxa"/>
          </w:tcPr>
          <w:p w14:paraId="3BA27FBB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12.</w:t>
            </w:r>
          </w:p>
          <w:p w14:paraId="640AEACB" w14:textId="6BEC6029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1DE60FD" w14:textId="77777777" w:rsidR="004B640D" w:rsidRPr="00F40274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1B3B8B53" w14:textId="77777777" w:rsidR="004B640D" w:rsidRPr="00F40274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Определите конфликт по формуле: «конфликт = конфликтная ситуация +…»</w:t>
            </w:r>
          </w:p>
          <w:p w14:paraId="565CB895" w14:textId="77777777" w:rsidR="004B640D" w:rsidRPr="005E27A3" w:rsidRDefault="004B640D" w:rsidP="00462510">
            <w:pPr>
              <w:pStyle w:val="a3"/>
              <w:numPr>
                <w:ilvl w:val="0"/>
                <w:numId w:val="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</w:t>
            </w:r>
          </w:p>
          <w:p w14:paraId="3E220645" w14:textId="77777777" w:rsidR="004B640D" w:rsidRPr="005E27A3" w:rsidRDefault="004B640D" w:rsidP="00462510">
            <w:pPr>
              <w:pStyle w:val="a3"/>
              <w:numPr>
                <w:ilvl w:val="0"/>
                <w:numId w:val="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инцидент</w:t>
            </w:r>
          </w:p>
          <w:p w14:paraId="3A574C40" w14:textId="77777777" w:rsidR="004B640D" w:rsidRPr="005E27A3" w:rsidRDefault="004B640D" w:rsidP="00462510">
            <w:pPr>
              <w:pStyle w:val="a3"/>
              <w:numPr>
                <w:ilvl w:val="0"/>
                <w:numId w:val="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субъект</w:t>
            </w:r>
          </w:p>
          <w:p w14:paraId="3A1A5A41" w14:textId="04224364" w:rsidR="004B640D" w:rsidRPr="00DC42B9" w:rsidRDefault="004B640D" w:rsidP="00462510">
            <w:pPr>
              <w:pStyle w:val="a3"/>
              <w:numPr>
                <w:ilvl w:val="0"/>
                <w:numId w:val="8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стороны </w:t>
            </w:r>
          </w:p>
        </w:tc>
        <w:tc>
          <w:tcPr>
            <w:tcW w:w="1001" w:type="dxa"/>
          </w:tcPr>
          <w:p w14:paraId="200553A5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50780044" w14:textId="77777777" w:rsidTr="00DC42B9">
        <w:tc>
          <w:tcPr>
            <w:tcW w:w="988" w:type="dxa"/>
          </w:tcPr>
          <w:p w14:paraId="082A1E16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13.</w:t>
            </w:r>
          </w:p>
          <w:p w14:paraId="52D0E671" w14:textId="73E72EEE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33255C96" w14:textId="77777777" w:rsidR="004B640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3B5DB0AC" w14:textId="77777777" w:rsidR="004B640D" w:rsidRPr="00F40274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Физическое и вербальное поведение, направленное на причинение вреда кому-либо, это:</w:t>
            </w:r>
          </w:p>
          <w:p w14:paraId="144F8995" w14:textId="77777777" w:rsidR="004B640D" w:rsidRPr="00F40274" w:rsidRDefault="004B640D" w:rsidP="00462510">
            <w:pPr>
              <w:pStyle w:val="a3"/>
              <w:numPr>
                <w:ilvl w:val="0"/>
                <w:numId w:val="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злость</w:t>
            </w:r>
          </w:p>
          <w:p w14:paraId="4A5DDD77" w14:textId="77777777" w:rsidR="004B640D" w:rsidRPr="00F40274" w:rsidRDefault="004B640D" w:rsidP="00462510">
            <w:pPr>
              <w:pStyle w:val="a3"/>
              <w:numPr>
                <w:ilvl w:val="0"/>
                <w:numId w:val="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зависть</w:t>
            </w:r>
          </w:p>
          <w:p w14:paraId="0E05EAE3" w14:textId="77777777" w:rsidR="004B640D" w:rsidRPr="007251AE" w:rsidRDefault="004B640D" w:rsidP="00462510">
            <w:pPr>
              <w:pStyle w:val="a3"/>
              <w:numPr>
                <w:ilvl w:val="0"/>
                <w:numId w:val="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агрессия</w:t>
            </w:r>
          </w:p>
          <w:p w14:paraId="1410B2FA" w14:textId="77777777" w:rsidR="004B640D" w:rsidRPr="00B17931" w:rsidRDefault="004B640D" w:rsidP="00462510">
            <w:pPr>
              <w:pStyle w:val="a3"/>
              <w:numPr>
                <w:ilvl w:val="0"/>
                <w:numId w:val="4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каузальная </w:t>
            </w:r>
            <w:proofErr w:type="spellStart"/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аттрибуция</w:t>
            </w:r>
            <w:proofErr w:type="spellEnd"/>
          </w:p>
        </w:tc>
        <w:tc>
          <w:tcPr>
            <w:tcW w:w="1001" w:type="dxa"/>
          </w:tcPr>
          <w:p w14:paraId="5FAED040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640D" w:rsidRPr="00B17931" w14:paraId="34F61F5A" w14:textId="77777777" w:rsidTr="00DC42B9">
        <w:tc>
          <w:tcPr>
            <w:tcW w:w="988" w:type="dxa"/>
          </w:tcPr>
          <w:p w14:paraId="26AF0274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14. </w:t>
            </w:r>
          </w:p>
          <w:p w14:paraId="22FDD623" w14:textId="71333E55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7F0CC6D1" w14:textId="77777777" w:rsidR="004B640D" w:rsidRPr="00F40274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2834326B" w14:textId="77777777" w:rsidR="004B640D" w:rsidRPr="00F40274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F4027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Общение как взаимодействие представляет собой одну из следующих сторон деятельности:</w:t>
            </w:r>
          </w:p>
          <w:p w14:paraId="757EFB53" w14:textId="735D10DC" w:rsidR="004B640D" w:rsidRPr="00DC42B9" w:rsidRDefault="004B640D" w:rsidP="00462510">
            <w:pPr>
              <w:pStyle w:val="a3"/>
              <w:numPr>
                <w:ilvl w:val="0"/>
                <w:numId w:val="3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коммуникативную</w:t>
            </w:r>
          </w:p>
          <w:p w14:paraId="237C91CB" w14:textId="20B9CF6B" w:rsidR="004B640D" w:rsidRPr="00DC42B9" w:rsidRDefault="004B640D" w:rsidP="00462510">
            <w:pPr>
              <w:pStyle w:val="a3"/>
              <w:numPr>
                <w:ilvl w:val="0"/>
                <w:numId w:val="3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интерактивную</w:t>
            </w:r>
          </w:p>
          <w:p w14:paraId="4D993B6B" w14:textId="77777777" w:rsidR="00DC42B9" w:rsidRDefault="004B640D" w:rsidP="00462510">
            <w:pPr>
              <w:pStyle w:val="a3"/>
              <w:numPr>
                <w:ilvl w:val="0"/>
                <w:numId w:val="3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перцептивную</w:t>
            </w:r>
          </w:p>
          <w:p w14:paraId="6875BBDA" w14:textId="299B8064" w:rsidR="004B640D" w:rsidRPr="00DC42B9" w:rsidRDefault="004B640D" w:rsidP="00462510">
            <w:pPr>
              <w:pStyle w:val="a3"/>
              <w:numPr>
                <w:ilvl w:val="0"/>
                <w:numId w:val="30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визуальную</w:t>
            </w:r>
          </w:p>
        </w:tc>
        <w:tc>
          <w:tcPr>
            <w:tcW w:w="1001" w:type="dxa"/>
          </w:tcPr>
          <w:p w14:paraId="07B48F9D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66D3312C" w14:textId="77777777" w:rsidTr="00DC42B9">
        <w:tc>
          <w:tcPr>
            <w:tcW w:w="988" w:type="dxa"/>
          </w:tcPr>
          <w:p w14:paraId="611D84B4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15.</w:t>
            </w:r>
          </w:p>
          <w:p w14:paraId="4478D265" w14:textId="1319C7E1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6A2C40D5" w14:textId="77777777" w:rsidR="004B640D" w:rsidRPr="001F7F0A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F7F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3EC02AE8" w14:textId="77777777" w:rsidR="004B640D" w:rsidRPr="001F7F0A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1F7F0A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Конфликт – это:</w:t>
            </w:r>
          </w:p>
          <w:p w14:paraId="6D3AE5F6" w14:textId="77777777" w:rsidR="004B640D" w:rsidRPr="005E27A3" w:rsidRDefault="004B640D" w:rsidP="00462510">
            <w:pPr>
              <w:pStyle w:val="a3"/>
              <w:numPr>
                <w:ilvl w:val="0"/>
                <w:numId w:val="9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обычай, установленный порядок</w:t>
            </w:r>
          </w:p>
          <w:p w14:paraId="07950CDA" w14:textId="77777777" w:rsidR="004B640D" w:rsidRPr="005E27A3" w:rsidRDefault="004B640D" w:rsidP="00462510">
            <w:pPr>
              <w:pStyle w:val="a3"/>
              <w:numPr>
                <w:ilvl w:val="0"/>
                <w:numId w:val="9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акт, действие, в результате которого улучшается или облегчается течение какого-либо процесса</w:t>
            </w:r>
          </w:p>
          <w:p w14:paraId="3DF3F443" w14:textId="77777777" w:rsidR="00DC42B9" w:rsidRDefault="004B640D" w:rsidP="00462510">
            <w:pPr>
              <w:pStyle w:val="a3"/>
              <w:numPr>
                <w:ilvl w:val="0"/>
                <w:numId w:val="9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столкновение противостоящих, противоположных взглядов, интересов, норма, форм поведения, разногласие сторон</w:t>
            </w:r>
          </w:p>
          <w:p w14:paraId="7CB45825" w14:textId="204CD0D3" w:rsidR="004B640D" w:rsidRPr="00DC42B9" w:rsidRDefault="004B640D" w:rsidP="00462510">
            <w:pPr>
              <w:pStyle w:val="a3"/>
              <w:numPr>
                <w:ilvl w:val="0"/>
                <w:numId w:val="9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взаимного восприятия человека человеком</w:t>
            </w:r>
          </w:p>
        </w:tc>
        <w:tc>
          <w:tcPr>
            <w:tcW w:w="1001" w:type="dxa"/>
          </w:tcPr>
          <w:p w14:paraId="2DA67B41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640D" w:rsidRPr="00B17931" w14:paraId="0B290902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4F12468A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11.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Группа как объект социально психологического изучения</w:t>
            </w:r>
          </w:p>
        </w:tc>
      </w:tr>
      <w:tr w:rsidR="004B640D" w:rsidRPr="00B17931" w14:paraId="41B5D887" w14:textId="77777777" w:rsidTr="00DC42B9">
        <w:tc>
          <w:tcPr>
            <w:tcW w:w="988" w:type="dxa"/>
          </w:tcPr>
          <w:p w14:paraId="404B4248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16.</w:t>
            </w:r>
          </w:p>
          <w:p w14:paraId="223A929C" w14:textId="079BBB78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3C1724F7" w14:textId="77777777" w:rsidR="004B640D" w:rsidRPr="00001EBC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1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5EF1FDB5" w14:textId="77777777" w:rsidR="004B640D" w:rsidRPr="00001E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1E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Высшая форма объединения людей, создающая наиболее благоприятные условия для совместной деятельности, это:</w:t>
            </w:r>
          </w:p>
          <w:p w14:paraId="049EEAC4" w14:textId="77777777" w:rsidR="004B640D" w:rsidRPr="005E27A3" w:rsidRDefault="004B640D" w:rsidP="00462510">
            <w:pPr>
              <w:pStyle w:val="a3"/>
              <w:numPr>
                <w:ilvl w:val="0"/>
                <w:numId w:val="10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ассоциация</w:t>
            </w:r>
          </w:p>
          <w:p w14:paraId="5FA104CB" w14:textId="77777777" w:rsidR="004B640D" w:rsidRPr="005E27A3" w:rsidRDefault="004B640D" w:rsidP="00462510">
            <w:pPr>
              <w:pStyle w:val="a3"/>
              <w:numPr>
                <w:ilvl w:val="0"/>
                <w:numId w:val="10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коллектив</w:t>
            </w:r>
          </w:p>
          <w:p w14:paraId="3F41C44D" w14:textId="77777777" w:rsidR="004B640D" w:rsidRPr="005E27A3" w:rsidRDefault="004B640D" w:rsidP="00462510">
            <w:pPr>
              <w:pStyle w:val="a3"/>
              <w:numPr>
                <w:ilvl w:val="0"/>
                <w:numId w:val="10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корпорация</w:t>
            </w:r>
          </w:p>
          <w:p w14:paraId="59148EAB" w14:textId="77777777" w:rsidR="004B640D" w:rsidRPr="005E27A3" w:rsidRDefault="004B640D" w:rsidP="00462510">
            <w:pPr>
              <w:pStyle w:val="a3"/>
              <w:numPr>
                <w:ilvl w:val="0"/>
                <w:numId w:val="10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конгломерат</w:t>
            </w:r>
          </w:p>
        </w:tc>
        <w:tc>
          <w:tcPr>
            <w:tcW w:w="1001" w:type="dxa"/>
          </w:tcPr>
          <w:p w14:paraId="04B22804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03A588C8" w14:textId="77777777" w:rsidTr="00DC42B9">
        <w:tc>
          <w:tcPr>
            <w:tcW w:w="988" w:type="dxa"/>
          </w:tcPr>
          <w:p w14:paraId="784079EC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17.</w:t>
            </w:r>
          </w:p>
          <w:p w14:paraId="5C924C7E" w14:textId="4C2C28BE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738D5E0E" w14:textId="77777777" w:rsidR="004B640D" w:rsidRPr="00001EBC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1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115E2897" w14:textId="77777777" w:rsidR="004B640D" w:rsidRPr="00001E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1E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Деление малых групп на первичные и вторичные впервые было предложено:</w:t>
            </w:r>
          </w:p>
          <w:p w14:paraId="6447D2BD" w14:textId="77777777" w:rsidR="004B640D" w:rsidRPr="005E27A3" w:rsidRDefault="004B640D" w:rsidP="00462510">
            <w:pPr>
              <w:pStyle w:val="a3"/>
              <w:numPr>
                <w:ilvl w:val="0"/>
                <w:numId w:val="11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Э. </w:t>
            </w:r>
            <w:proofErr w:type="spellStart"/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Мэйо</w:t>
            </w:r>
            <w:proofErr w:type="spellEnd"/>
          </w:p>
          <w:p w14:paraId="326C8B1B" w14:textId="77777777" w:rsidR="004B640D" w:rsidRPr="005E27A3" w:rsidRDefault="004B640D" w:rsidP="00462510">
            <w:pPr>
              <w:pStyle w:val="a3"/>
              <w:numPr>
                <w:ilvl w:val="0"/>
                <w:numId w:val="11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</w:t>
            </w:r>
            <w:proofErr w:type="spellStart"/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Хайменом</w:t>
            </w:r>
            <w:proofErr w:type="spellEnd"/>
          </w:p>
          <w:p w14:paraId="09215A9C" w14:textId="77777777" w:rsidR="004B640D" w:rsidRPr="005E27A3" w:rsidRDefault="004B640D" w:rsidP="00462510">
            <w:pPr>
              <w:pStyle w:val="a3"/>
              <w:numPr>
                <w:ilvl w:val="0"/>
                <w:numId w:val="11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Ч. Кули</w:t>
            </w:r>
          </w:p>
          <w:p w14:paraId="4559B3DC" w14:textId="7AA3F153" w:rsidR="004B640D" w:rsidRPr="00DC42B9" w:rsidRDefault="004B640D" w:rsidP="00462510">
            <w:pPr>
              <w:pStyle w:val="a3"/>
              <w:numPr>
                <w:ilvl w:val="0"/>
                <w:numId w:val="11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Г. </w:t>
            </w:r>
            <w:proofErr w:type="spellStart"/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Лассуэл</w:t>
            </w:r>
            <w:proofErr w:type="spellEnd"/>
          </w:p>
        </w:tc>
        <w:tc>
          <w:tcPr>
            <w:tcW w:w="1001" w:type="dxa"/>
          </w:tcPr>
          <w:p w14:paraId="1D55E7AD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640D" w:rsidRPr="00B17931" w14:paraId="573E27C2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007D053A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Организации, большие группы и межгрупповые отношения</w:t>
            </w:r>
          </w:p>
        </w:tc>
      </w:tr>
      <w:tr w:rsidR="004B640D" w:rsidRPr="00B17931" w14:paraId="088DF719" w14:textId="77777777" w:rsidTr="00DC42B9">
        <w:tc>
          <w:tcPr>
            <w:tcW w:w="988" w:type="dxa"/>
          </w:tcPr>
          <w:p w14:paraId="06882555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18.</w:t>
            </w:r>
          </w:p>
          <w:p w14:paraId="300CE361" w14:textId="68F8103E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797BCE3C" w14:textId="77777777" w:rsidR="004B640D" w:rsidRPr="00547826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78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1DA3D760" w14:textId="77777777" w:rsidR="004B640D" w:rsidRPr="00547826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Что из перечисленного, Н</w:t>
            </w:r>
            <w:r w:rsidRPr="005478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 является большой социальной группой:</w:t>
            </w:r>
          </w:p>
          <w:p w14:paraId="318A2FDA" w14:textId="77777777" w:rsidR="004B640D" w:rsidRPr="005E27A3" w:rsidRDefault="004B640D" w:rsidP="00462510">
            <w:pPr>
              <w:pStyle w:val="a3"/>
              <w:numPr>
                <w:ilvl w:val="0"/>
                <w:numId w:val="12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этносы</w:t>
            </w:r>
          </w:p>
          <w:p w14:paraId="1D5A9DF5" w14:textId="77777777" w:rsidR="004B640D" w:rsidRPr="005E27A3" w:rsidRDefault="004B640D" w:rsidP="00462510">
            <w:pPr>
              <w:pStyle w:val="a3"/>
              <w:numPr>
                <w:ilvl w:val="0"/>
                <w:numId w:val="12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социальные классы</w:t>
            </w:r>
          </w:p>
          <w:p w14:paraId="386A78BA" w14:textId="77777777" w:rsidR="004B640D" w:rsidRPr="005E27A3" w:rsidRDefault="004B640D" w:rsidP="00462510">
            <w:pPr>
              <w:pStyle w:val="a3"/>
              <w:numPr>
                <w:ilvl w:val="0"/>
                <w:numId w:val="12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контактные группы</w:t>
            </w:r>
          </w:p>
          <w:p w14:paraId="6FB0FBCB" w14:textId="7E304D98" w:rsidR="004B640D" w:rsidRPr="00DC42B9" w:rsidRDefault="004B640D" w:rsidP="00462510">
            <w:pPr>
              <w:pStyle w:val="a3"/>
              <w:numPr>
                <w:ilvl w:val="0"/>
                <w:numId w:val="12"/>
              </w:numPr>
              <w:ind w:left="466" w:hanging="43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нации</w:t>
            </w:r>
          </w:p>
        </w:tc>
        <w:tc>
          <w:tcPr>
            <w:tcW w:w="1001" w:type="dxa"/>
          </w:tcPr>
          <w:p w14:paraId="73B88331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640D" w:rsidRPr="00B17931" w14:paraId="6E2FB1DD" w14:textId="77777777" w:rsidTr="00DC42B9">
        <w:tc>
          <w:tcPr>
            <w:tcW w:w="988" w:type="dxa"/>
          </w:tcPr>
          <w:p w14:paraId="494D3D25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19.</w:t>
            </w:r>
          </w:p>
          <w:p w14:paraId="332F7DB9" w14:textId="7B8197AE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3FF6EE69" w14:textId="77777777" w:rsidR="004B640D" w:rsidRPr="00547826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54782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7F250191" w14:textId="77777777" w:rsidR="004B640D" w:rsidRPr="00547826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478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Тип руководителя, для которого характерны учет мнения других людей, уважение их, общения с ними как с равными, называется:</w:t>
            </w:r>
          </w:p>
          <w:p w14:paraId="49BA0632" w14:textId="4A9EED7A" w:rsidR="004B640D" w:rsidRPr="00DC42B9" w:rsidRDefault="004B640D" w:rsidP="00462510">
            <w:pPr>
              <w:pStyle w:val="a3"/>
              <w:numPr>
                <w:ilvl w:val="0"/>
                <w:numId w:val="31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бюрократическим</w:t>
            </w:r>
          </w:p>
          <w:p w14:paraId="008C8303" w14:textId="0DF9EB65" w:rsidR="004B640D" w:rsidRPr="00DC42B9" w:rsidRDefault="004B640D" w:rsidP="00462510">
            <w:pPr>
              <w:pStyle w:val="a3"/>
              <w:numPr>
                <w:ilvl w:val="0"/>
                <w:numId w:val="31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авторитарным</w:t>
            </w:r>
          </w:p>
          <w:p w14:paraId="11F067A2" w14:textId="77777777" w:rsidR="00DC42B9" w:rsidRDefault="004B640D" w:rsidP="00462510">
            <w:pPr>
              <w:pStyle w:val="a3"/>
              <w:numPr>
                <w:ilvl w:val="0"/>
                <w:numId w:val="31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демократическим</w:t>
            </w:r>
          </w:p>
          <w:p w14:paraId="47D6F509" w14:textId="0F4CD768" w:rsidR="004B640D" w:rsidRPr="00DC42B9" w:rsidRDefault="004B640D" w:rsidP="00462510">
            <w:pPr>
              <w:pStyle w:val="a3"/>
              <w:numPr>
                <w:ilvl w:val="0"/>
                <w:numId w:val="31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номинальным</w:t>
            </w:r>
          </w:p>
        </w:tc>
        <w:tc>
          <w:tcPr>
            <w:tcW w:w="1001" w:type="dxa"/>
          </w:tcPr>
          <w:p w14:paraId="1C832503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640D" w:rsidRPr="00B17931" w14:paraId="3B2F5777" w14:textId="77777777" w:rsidTr="00DC42B9">
        <w:tc>
          <w:tcPr>
            <w:tcW w:w="988" w:type="dxa"/>
          </w:tcPr>
          <w:p w14:paraId="36C759F5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20.</w:t>
            </w:r>
          </w:p>
          <w:p w14:paraId="18D2CA6C" w14:textId="1C552D64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69AC5079" w14:textId="77777777" w:rsidR="004B640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941D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1298177D" w14:textId="77777777" w:rsidR="004B640D" w:rsidRPr="006941D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941D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Член организации, чьи авторитет, власть и полномочия добровольно признаются членами этой группы, готовыми ему подчиняться и следовать за ним, называется:</w:t>
            </w:r>
          </w:p>
          <w:p w14:paraId="6FC9CE9B" w14:textId="1C9441CA" w:rsidR="004B640D" w:rsidRPr="00DC42B9" w:rsidRDefault="004B640D" w:rsidP="00462510">
            <w:pPr>
              <w:pStyle w:val="a3"/>
              <w:numPr>
                <w:ilvl w:val="0"/>
                <w:numId w:val="3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индивидом</w:t>
            </w:r>
          </w:p>
          <w:p w14:paraId="2C07F2FE" w14:textId="7E4E23BB" w:rsidR="004B640D" w:rsidRPr="00DC42B9" w:rsidRDefault="004B640D" w:rsidP="00462510">
            <w:pPr>
              <w:pStyle w:val="a3"/>
              <w:numPr>
                <w:ilvl w:val="0"/>
                <w:numId w:val="3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руководителем</w:t>
            </w:r>
          </w:p>
          <w:p w14:paraId="3D1C0C2A" w14:textId="77777777" w:rsidR="00DC42B9" w:rsidRDefault="004B640D" w:rsidP="00462510">
            <w:pPr>
              <w:pStyle w:val="a3"/>
              <w:numPr>
                <w:ilvl w:val="0"/>
                <w:numId w:val="3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личностью</w:t>
            </w:r>
          </w:p>
          <w:p w14:paraId="04BB21AF" w14:textId="684BC045" w:rsidR="004B640D" w:rsidRPr="00DC42B9" w:rsidRDefault="004B640D" w:rsidP="00462510">
            <w:pPr>
              <w:pStyle w:val="a3"/>
              <w:numPr>
                <w:ilvl w:val="0"/>
                <w:numId w:val="32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DC42B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лидером</w:t>
            </w:r>
          </w:p>
        </w:tc>
        <w:tc>
          <w:tcPr>
            <w:tcW w:w="1001" w:type="dxa"/>
          </w:tcPr>
          <w:p w14:paraId="1A07E029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4B640D" w:rsidRPr="00B17931" w14:paraId="6328E059" w14:textId="77777777" w:rsidTr="00DC42B9">
        <w:tc>
          <w:tcPr>
            <w:tcW w:w="988" w:type="dxa"/>
          </w:tcPr>
          <w:p w14:paraId="223B5084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21.</w:t>
            </w:r>
          </w:p>
          <w:p w14:paraId="588C9B16" w14:textId="711341D9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2526919B" w14:textId="77777777" w:rsidR="004B640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E4B1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53ACAF64" w14:textId="77777777" w:rsidR="004B640D" w:rsidRPr="00EE4B18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5E27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Стиль лидерства, для которого характерны </w:t>
            </w:r>
            <w:r w:rsidRPr="00EE4B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властность, стремление единолично принимать решения, навязывать их другим, оказывать психологическое давление:</w:t>
            </w:r>
          </w:p>
          <w:p w14:paraId="22D15F21" w14:textId="77777777" w:rsidR="004B640D" w:rsidRPr="00EE4B18" w:rsidRDefault="004B640D" w:rsidP="00462510">
            <w:pPr>
              <w:pStyle w:val="a3"/>
              <w:numPr>
                <w:ilvl w:val="0"/>
                <w:numId w:val="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4B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либеральный</w:t>
            </w:r>
          </w:p>
          <w:p w14:paraId="553B399F" w14:textId="77777777" w:rsidR="004B640D" w:rsidRPr="00EE4B18" w:rsidRDefault="004B640D" w:rsidP="00462510">
            <w:pPr>
              <w:pStyle w:val="a3"/>
              <w:numPr>
                <w:ilvl w:val="0"/>
                <w:numId w:val="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4B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демократичный</w:t>
            </w:r>
          </w:p>
          <w:p w14:paraId="5C1E7149" w14:textId="77777777" w:rsidR="004B640D" w:rsidRPr="00EE4B18" w:rsidRDefault="004B640D" w:rsidP="00462510">
            <w:pPr>
              <w:pStyle w:val="a3"/>
              <w:numPr>
                <w:ilvl w:val="0"/>
                <w:numId w:val="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4B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авторитарный</w:t>
            </w:r>
          </w:p>
          <w:p w14:paraId="16ECE646" w14:textId="77777777" w:rsidR="004B640D" w:rsidRPr="00EE4B18" w:rsidRDefault="004B640D" w:rsidP="00462510">
            <w:pPr>
              <w:pStyle w:val="a3"/>
              <w:numPr>
                <w:ilvl w:val="0"/>
                <w:numId w:val="6"/>
              </w:numPr>
              <w:ind w:left="466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E4B1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комбинированный</w:t>
            </w:r>
          </w:p>
        </w:tc>
        <w:tc>
          <w:tcPr>
            <w:tcW w:w="1001" w:type="dxa"/>
          </w:tcPr>
          <w:p w14:paraId="194ABC5C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</w:tr>
      <w:tr w:rsidR="004B640D" w:rsidRPr="00B17931" w14:paraId="02DD8F3E" w14:textId="77777777" w:rsidTr="00DC42B9">
        <w:tc>
          <w:tcPr>
            <w:tcW w:w="9344" w:type="dxa"/>
            <w:gridSpan w:val="3"/>
            <w:shd w:val="clear" w:color="auto" w:fill="F2F2F2" w:themeFill="background1" w:themeFillShade="F2"/>
          </w:tcPr>
          <w:p w14:paraId="3233A8C0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13.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Феноменология сложившейся малой группы. Структурно-динамические характеристики малой группы</w:t>
            </w:r>
          </w:p>
        </w:tc>
      </w:tr>
      <w:tr w:rsidR="004B640D" w:rsidRPr="00B17931" w14:paraId="3A5BFF7F" w14:textId="77777777" w:rsidTr="00DC42B9">
        <w:tc>
          <w:tcPr>
            <w:tcW w:w="988" w:type="dxa"/>
          </w:tcPr>
          <w:p w14:paraId="08CCE790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22.</w:t>
            </w:r>
          </w:p>
          <w:p w14:paraId="37DC2EF8" w14:textId="10BE35E9" w:rsidR="004B640D" w:rsidRPr="00B17931" w:rsidRDefault="00DC42B9" w:rsidP="00A31783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1502BEA6" w14:textId="77777777" w:rsidR="004B640D" w:rsidRPr="006123FD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6123F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25589357" w14:textId="77777777" w:rsidR="004B640D" w:rsidRPr="006123FD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123F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Согласно «теории черт» лидером является:</w:t>
            </w:r>
          </w:p>
          <w:p w14:paraId="52192A73" w14:textId="77777777" w:rsidR="004B640D" w:rsidRPr="00A46CA3" w:rsidRDefault="004B640D" w:rsidP="00462510">
            <w:pPr>
              <w:pStyle w:val="a3"/>
              <w:numPr>
                <w:ilvl w:val="0"/>
                <w:numId w:val="13"/>
              </w:numPr>
              <w:ind w:left="465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 с более высоким уровнем активности, участия, влияния в решении данной задачи, чем у других членов группы</w:t>
            </w:r>
          </w:p>
          <w:p w14:paraId="2A7E604F" w14:textId="77777777" w:rsidR="004B640D" w:rsidRPr="00A46CA3" w:rsidRDefault="004B640D" w:rsidP="00462510">
            <w:pPr>
              <w:pStyle w:val="a3"/>
              <w:numPr>
                <w:ilvl w:val="0"/>
                <w:numId w:val="13"/>
              </w:numPr>
              <w:ind w:left="465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человек, который обладает определенным набором личностных качеств</w:t>
            </w:r>
          </w:p>
          <w:p w14:paraId="4D418B11" w14:textId="77777777" w:rsidR="004B640D" w:rsidRPr="00A46CA3" w:rsidRDefault="004B640D" w:rsidP="00462510">
            <w:pPr>
              <w:pStyle w:val="a3"/>
              <w:numPr>
                <w:ilvl w:val="0"/>
                <w:numId w:val="13"/>
              </w:numPr>
              <w:ind w:left="465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человек, управляющий процессом организации межличностных отношений в группе</w:t>
            </w:r>
          </w:p>
          <w:p w14:paraId="6680F93E" w14:textId="77777777" w:rsidR="004B640D" w:rsidRPr="00A46CA3" w:rsidRDefault="004B640D" w:rsidP="00462510">
            <w:pPr>
              <w:pStyle w:val="a3"/>
              <w:numPr>
                <w:ilvl w:val="0"/>
                <w:numId w:val="13"/>
              </w:numPr>
              <w:ind w:left="465" w:hanging="425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человек, который руководит организацией в соответствии с должностью</w:t>
            </w:r>
          </w:p>
        </w:tc>
        <w:tc>
          <w:tcPr>
            <w:tcW w:w="1001" w:type="dxa"/>
          </w:tcPr>
          <w:p w14:paraId="7CE6B934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</w:tr>
      <w:tr w:rsidR="004B640D" w:rsidRPr="00B17931" w14:paraId="57167AF4" w14:textId="77777777" w:rsidTr="00DC42B9">
        <w:tc>
          <w:tcPr>
            <w:tcW w:w="988" w:type="dxa"/>
          </w:tcPr>
          <w:p w14:paraId="76656B7F" w14:textId="77777777" w:rsidR="004B640D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23.</w:t>
            </w:r>
          </w:p>
          <w:p w14:paraId="2BD9E877" w14:textId="3F854ADB" w:rsidR="004B640D" w:rsidRPr="00B17931" w:rsidRDefault="00DC42B9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4B640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355" w:type="dxa"/>
          </w:tcPr>
          <w:p w14:paraId="61B7E47C" w14:textId="77777777" w:rsidR="004B640D" w:rsidRPr="00001EBC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001E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Выберите один правильный вариант ответа:</w:t>
            </w:r>
          </w:p>
          <w:p w14:paraId="66C55F48" w14:textId="77777777" w:rsidR="004B640D" w:rsidRPr="00001E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01E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Какое название имеют группы, на которые ориентируются люди в своих интересах, симпатиях и антипатиях?</w:t>
            </w:r>
          </w:p>
          <w:p w14:paraId="3CE53F1F" w14:textId="77777777" w:rsidR="004B640D" w:rsidRPr="00A46CA3" w:rsidRDefault="004B640D" w:rsidP="00462510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референтные</w:t>
            </w:r>
            <w:proofErr w:type="spellEnd"/>
          </w:p>
          <w:p w14:paraId="41B36CAA" w14:textId="77777777" w:rsidR="004B640D" w:rsidRPr="00A46CA3" w:rsidRDefault="004B640D" w:rsidP="00462510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формальные</w:t>
            </w:r>
          </w:p>
          <w:p w14:paraId="1B5C9EE3" w14:textId="77777777" w:rsidR="004B640D" w:rsidRPr="00A46CA3" w:rsidRDefault="004B640D" w:rsidP="00462510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условные</w:t>
            </w:r>
          </w:p>
          <w:p w14:paraId="4B4817DF" w14:textId="77777777" w:rsidR="004B640D" w:rsidRPr="00A46CA3" w:rsidRDefault="004B640D" w:rsidP="00462510">
            <w:pPr>
              <w:pStyle w:val="a3"/>
              <w:numPr>
                <w:ilvl w:val="0"/>
                <w:numId w:val="14"/>
              </w:numPr>
              <w:ind w:left="466" w:hanging="46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коллективы</w:t>
            </w:r>
          </w:p>
        </w:tc>
        <w:tc>
          <w:tcPr>
            <w:tcW w:w="1001" w:type="dxa"/>
          </w:tcPr>
          <w:p w14:paraId="27C8A2B3" w14:textId="77777777" w:rsidR="004B640D" w:rsidRPr="00B17931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14:paraId="0ABBD8B6" w14:textId="5BA00D94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2635C0D5" w14:textId="35469165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F449453" w14:textId="77777777" w:rsidR="004B640D" w:rsidRDefault="004B640D" w:rsidP="004260F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60FF9C3" w14:textId="77777777" w:rsidR="00220E44" w:rsidRDefault="00220E44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>
        <w:rPr>
          <w:rFonts w:ascii="Times New Roman" w:eastAsia="+mn-ea" w:hAnsi="Times New Roman" w:cs="Times New Roman"/>
          <w:b/>
          <w:color w:val="000000"/>
        </w:rPr>
        <w:br w:type="page"/>
      </w:r>
    </w:p>
    <w:p w14:paraId="0B39CF9F" w14:textId="3977E2C6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ВЫБОР </w:t>
      </w:r>
      <w:r>
        <w:rPr>
          <w:rFonts w:ascii="Times New Roman" w:eastAsia="+mn-ea" w:hAnsi="Times New Roman" w:cs="Times New Roman"/>
          <w:b/>
          <w:color w:val="000000"/>
        </w:rPr>
        <w:t>НЕСКОЛЬКИХ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ВАРИАНТ</w:t>
      </w:r>
      <w:r>
        <w:rPr>
          <w:rFonts w:ascii="Times New Roman" w:eastAsia="+mn-ea" w:hAnsi="Times New Roman" w:cs="Times New Roman"/>
          <w:b/>
          <w:color w:val="000000"/>
        </w:rPr>
        <w:t>ОВ</w:t>
      </w:r>
      <w:r w:rsidRPr="006A346B">
        <w:rPr>
          <w:rFonts w:ascii="Times New Roman" w:eastAsia="+mn-ea" w:hAnsi="Times New Roman" w:cs="Times New Roman"/>
          <w:b/>
          <w:color w:val="000000"/>
        </w:rPr>
        <w:t xml:space="preserve"> ОТВЕТ</w:t>
      </w:r>
      <w:r>
        <w:rPr>
          <w:rFonts w:ascii="Times New Roman" w:eastAsia="+mn-ea" w:hAnsi="Times New Roman" w:cs="Times New Roman"/>
          <w:b/>
          <w:color w:val="000000"/>
        </w:rPr>
        <w:t>ОВ</w:t>
      </w:r>
    </w:p>
    <w:p w14:paraId="474386E4" w14:textId="77777777" w:rsidR="00220E44" w:rsidRDefault="00220E44" w:rsidP="00220E44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351" w:type="dxa"/>
        <w:tblLook w:val="04A0" w:firstRow="1" w:lastRow="0" w:firstColumn="1" w:lastColumn="0" w:noHBand="0" w:noVBand="1"/>
      </w:tblPr>
      <w:tblGrid>
        <w:gridCol w:w="953"/>
        <w:gridCol w:w="7264"/>
        <w:gridCol w:w="1134"/>
      </w:tblGrid>
      <w:tr w:rsidR="004B640D" w:rsidRPr="00B17931" w14:paraId="67ED263A" w14:textId="77777777" w:rsidTr="00132FBC">
        <w:trPr>
          <w:cantSplit/>
          <w:trHeight w:val="1626"/>
        </w:trPr>
        <w:tc>
          <w:tcPr>
            <w:tcW w:w="953" w:type="dxa"/>
            <w:textDirection w:val="btLr"/>
          </w:tcPr>
          <w:p w14:paraId="5A797CEF" w14:textId="77777777" w:rsidR="004B640D" w:rsidRPr="00B17931" w:rsidRDefault="004B640D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01BAB77E" w14:textId="77777777" w:rsidR="004B640D" w:rsidRPr="00B17931" w:rsidRDefault="004B640D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264" w:type="dxa"/>
            <w:vAlign w:val="center"/>
          </w:tcPr>
          <w:p w14:paraId="731E0801" w14:textId="77777777" w:rsidR="004B640D" w:rsidRPr="00B17931" w:rsidRDefault="004B640D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1134" w:type="dxa"/>
            <w:vAlign w:val="center"/>
          </w:tcPr>
          <w:p w14:paraId="62260726" w14:textId="77777777" w:rsidR="004B640D" w:rsidRPr="00B17931" w:rsidRDefault="004B640D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1793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4B640D" w:rsidRPr="00B17931" w14:paraId="30042EAF" w14:textId="77777777" w:rsidTr="00132FB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FE06EB7" w14:textId="77777777" w:rsidR="004B640D" w:rsidRPr="00B17931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26BB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Методологические аспекты социально-психологического исследования</w:t>
            </w:r>
          </w:p>
        </w:tc>
      </w:tr>
      <w:tr w:rsidR="004B640D" w:rsidRPr="008866BC" w14:paraId="1AE3D1DE" w14:textId="77777777" w:rsidTr="00132FBC">
        <w:tc>
          <w:tcPr>
            <w:tcW w:w="953" w:type="dxa"/>
          </w:tcPr>
          <w:p w14:paraId="2B7FBF00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24.</w:t>
            </w:r>
          </w:p>
          <w:p w14:paraId="5ECF2B28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264" w:type="dxa"/>
          </w:tcPr>
          <w:p w14:paraId="4CB7744C" w14:textId="46040597" w:rsidR="004B640D" w:rsidRPr="008866BC" w:rsidRDefault="004B640D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 w:rsidR="00132F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34F56E7D" w14:textId="77777777" w:rsidR="004B640D" w:rsidRPr="008866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 мнению А. Л. Журавлева существуют следующие области применения тестов в социальной психологии:</w:t>
            </w:r>
          </w:p>
          <w:p w14:paraId="469C73F2" w14:textId="50AA55C9" w:rsidR="004B640D" w:rsidRPr="008866BC" w:rsidRDefault="00220E44" w:rsidP="00462510">
            <w:pPr>
              <w:pStyle w:val="a3"/>
              <w:numPr>
                <w:ilvl w:val="0"/>
                <w:numId w:val="3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иагностика групп</w:t>
            </w:r>
          </w:p>
          <w:p w14:paraId="7B18F024" w14:textId="049E84F7" w:rsidR="004B640D" w:rsidRPr="008866BC" w:rsidRDefault="00220E44" w:rsidP="00462510">
            <w:pPr>
              <w:pStyle w:val="a3"/>
              <w:numPr>
                <w:ilvl w:val="0"/>
                <w:numId w:val="3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зучение межличностных и межгрупповых отношений и социальной перцепции</w:t>
            </w:r>
          </w:p>
          <w:p w14:paraId="06C17E22" w14:textId="506D43A8" w:rsidR="004B640D" w:rsidRPr="008866BC" w:rsidRDefault="00220E44" w:rsidP="00462510">
            <w:pPr>
              <w:pStyle w:val="a3"/>
              <w:numPr>
                <w:ilvl w:val="0"/>
                <w:numId w:val="3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иагностика способностей</w:t>
            </w:r>
          </w:p>
          <w:p w14:paraId="481084F1" w14:textId="55EEC405" w:rsidR="004B640D" w:rsidRPr="008866BC" w:rsidRDefault="00220E44" w:rsidP="00462510">
            <w:pPr>
              <w:pStyle w:val="a3"/>
              <w:numPr>
                <w:ilvl w:val="0"/>
                <w:numId w:val="3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зучение социально-психологических свойств личности (социальный интеллект, социальная компетентность, стиль лидерства и др.)</w:t>
            </w:r>
          </w:p>
          <w:p w14:paraId="3CC8D9EF" w14:textId="6C5BC4F0" w:rsidR="004B640D" w:rsidRPr="008866BC" w:rsidRDefault="00220E44" w:rsidP="00462510">
            <w:pPr>
              <w:pStyle w:val="a3"/>
              <w:numPr>
                <w:ilvl w:val="0"/>
                <w:numId w:val="33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иагностика интеллекта</w:t>
            </w:r>
          </w:p>
        </w:tc>
        <w:tc>
          <w:tcPr>
            <w:tcW w:w="1134" w:type="dxa"/>
          </w:tcPr>
          <w:p w14:paraId="005D6B23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</w:tr>
      <w:tr w:rsidR="004B640D" w:rsidRPr="008866BC" w14:paraId="0D2DC0C1" w14:textId="77777777" w:rsidTr="00132FBC">
        <w:trPr>
          <w:trHeight w:val="304"/>
        </w:trPr>
        <w:tc>
          <w:tcPr>
            <w:tcW w:w="9351" w:type="dxa"/>
            <w:gridSpan w:val="3"/>
            <w:shd w:val="clear" w:color="auto" w:fill="F2F2F2" w:themeFill="background1" w:themeFillShade="F2"/>
          </w:tcPr>
          <w:p w14:paraId="30F6F550" w14:textId="77777777" w:rsidR="004B640D" w:rsidRPr="008866BC" w:rsidRDefault="004B640D" w:rsidP="00A91A1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5. Психология социализации личности</w:t>
            </w:r>
          </w:p>
        </w:tc>
      </w:tr>
      <w:tr w:rsidR="004B640D" w:rsidRPr="008866BC" w14:paraId="50326600" w14:textId="77777777" w:rsidTr="00132FBC">
        <w:tc>
          <w:tcPr>
            <w:tcW w:w="953" w:type="dxa"/>
          </w:tcPr>
          <w:p w14:paraId="2F48528E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25.</w:t>
            </w:r>
          </w:p>
          <w:p w14:paraId="0493CC09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264" w:type="dxa"/>
          </w:tcPr>
          <w:p w14:paraId="35071C75" w14:textId="30F61CC3" w:rsidR="004B640D" w:rsidRPr="008866BC" w:rsidRDefault="00132FBC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6CDB8E44" w14:textId="77777777" w:rsidR="004B640D" w:rsidRPr="008866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из перечисленных ниже понятий являются стадиями социализации:</w:t>
            </w:r>
          </w:p>
          <w:p w14:paraId="3DEDB7C5" w14:textId="0793CA9A" w:rsidR="004B640D" w:rsidRPr="00220E44" w:rsidRDefault="004B640D" w:rsidP="00462510">
            <w:pPr>
              <w:pStyle w:val="a3"/>
              <w:numPr>
                <w:ilvl w:val="0"/>
                <w:numId w:val="34"/>
              </w:numPr>
              <w:ind w:left="482" w:hanging="4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дотрудовая</w:t>
            </w:r>
            <w:proofErr w:type="spellEnd"/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стадия</w:t>
            </w:r>
          </w:p>
          <w:p w14:paraId="63AFDE26" w14:textId="1010031C" w:rsidR="004B640D" w:rsidRPr="00220E44" w:rsidRDefault="004B640D" w:rsidP="00462510">
            <w:pPr>
              <w:pStyle w:val="a3"/>
              <w:numPr>
                <w:ilvl w:val="0"/>
                <w:numId w:val="34"/>
              </w:numPr>
              <w:ind w:left="482" w:hanging="4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послетрудовая</w:t>
            </w:r>
            <w:proofErr w:type="spellEnd"/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социализация</w:t>
            </w:r>
          </w:p>
          <w:p w14:paraId="24AB02E7" w14:textId="77777777" w:rsidR="00220E44" w:rsidRDefault="004B640D" w:rsidP="00462510">
            <w:pPr>
              <w:pStyle w:val="a3"/>
              <w:numPr>
                <w:ilvl w:val="0"/>
                <w:numId w:val="34"/>
              </w:numPr>
              <w:ind w:left="482" w:hanging="4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стадия поздней социализации</w:t>
            </w:r>
          </w:p>
          <w:p w14:paraId="747E7F0F" w14:textId="67683AF7" w:rsidR="004B640D" w:rsidRPr="00220E44" w:rsidRDefault="004B640D" w:rsidP="00462510">
            <w:pPr>
              <w:pStyle w:val="a3"/>
              <w:numPr>
                <w:ilvl w:val="0"/>
                <w:numId w:val="34"/>
              </w:numPr>
              <w:ind w:left="482" w:hanging="482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трудовая</w:t>
            </w:r>
          </w:p>
        </w:tc>
        <w:tc>
          <w:tcPr>
            <w:tcW w:w="1134" w:type="dxa"/>
          </w:tcPr>
          <w:p w14:paraId="33DD69D9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</w:t>
            </w:r>
          </w:p>
        </w:tc>
      </w:tr>
      <w:tr w:rsidR="004B640D" w:rsidRPr="008866BC" w14:paraId="1D1C1E38" w14:textId="77777777" w:rsidTr="00132FB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387FE25F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8866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8. Коммуникативная сторона общения</w:t>
            </w:r>
          </w:p>
        </w:tc>
      </w:tr>
      <w:tr w:rsidR="004B640D" w:rsidRPr="008866BC" w14:paraId="310E388B" w14:textId="77777777" w:rsidTr="00132FBC">
        <w:tc>
          <w:tcPr>
            <w:tcW w:w="953" w:type="dxa"/>
          </w:tcPr>
          <w:p w14:paraId="5AC01DAA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26. </w:t>
            </w:r>
          </w:p>
          <w:p w14:paraId="173EDC00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264" w:type="dxa"/>
          </w:tcPr>
          <w:p w14:paraId="618AAC49" w14:textId="1C17E010" w:rsidR="004B640D" w:rsidRPr="008866BC" w:rsidRDefault="00132FBC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200066E1" w14:textId="77777777" w:rsidR="004B640D" w:rsidRPr="008866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A46CA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Структура коммуникативного процесса </w:t>
            </w:r>
            <w:r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 Г. </w:t>
            </w:r>
            <w:proofErr w:type="spellStart"/>
            <w:r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Лассуэлу</w:t>
            </w:r>
            <w:proofErr w:type="spellEnd"/>
            <w:r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включает нижеследующие элементы:</w:t>
            </w:r>
          </w:p>
          <w:p w14:paraId="4A7790F7" w14:textId="21EA7DA3" w:rsidR="004B640D" w:rsidRPr="00220E44" w:rsidRDefault="004B640D" w:rsidP="00462510">
            <w:pPr>
              <w:pStyle w:val="a3"/>
              <w:numPr>
                <w:ilvl w:val="0"/>
                <w:numId w:val="3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коммуникатор</w:t>
            </w:r>
          </w:p>
          <w:p w14:paraId="68013BA7" w14:textId="09B09A58" w:rsidR="004B640D" w:rsidRPr="00220E44" w:rsidRDefault="004B640D" w:rsidP="00462510">
            <w:pPr>
              <w:pStyle w:val="a3"/>
              <w:numPr>
                <w:ilvl w:val="0"/>
                <w:numId w:val="3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сообщение</w:t>
            </w:r>
          </w:p>
          <w:p w14:paraId="125A7367" w14:textId="717A64F5" w:rsidR="004B640D" w:rsidRPr="00220E44" w:rsidRDefault="004B640D" w:rsidP="00462510">
            <w:pPr>
              <w:pStyle w:val="a3"/>
              <w:numPr>
                <w:ilvl w:val="0"/>
                <w:numId w:val="3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канал</w:t>
            </w:r>
          </w:p>
          <w:p w14:paraId="3309E1F4" w14:textId="0DE4E9B2" w:rsidR="004B640D" w:rsidRPr="00220E44" w:rsidRDefault="004B640D" w:rsidP="00462510">
            <w:pPr>
              <w:pStyle w:val="a3"/>
              <w:numPr>
                <w:ilvl w:val="0"/>
                <w:numId w:val="3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аудитория</w:t>
            </w:r>
          </w:p>
          <w:p w14:paraId="2CF8C55B" w14:textId="7E5C8734" w:rsidR="00220E44" w:rsidRDefault="004B640D" w:rsidP="00462510">
            <w:pPr>
              <w:pStyle w:val="a3"/>
              <w:numPr>
                <w:ilvl w:val="0"/>
                <w:numId w:val="3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</w:t>
            </w:r>
            <w:r w:rsidR="00D702C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ратная связь</w:t>
            </w:r>
          </w:p>
          <w:p w14:paraId="0BFE6A45" w14:textId="0E60A724" w:rsidR="004B640D" w:rsidRPr="00220E44" w:rsidRDefault="004B640D" w:rsidP="00462510">
            <w:pPr>
              <w:pStyle w:val="a3"/>
              <w:numPr>
                <w:ilvl w:val="0"/>
                <w:numId w:val="35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220E4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эмоции</w:t>
            </w:r>
          </w:p>
        </w:tc>
        <w:tc>
          <w:tcPr>
            <w:tcW w:w="1134" w:type="dxa"/>
          </w:tcPr>
          <w:p w14:paraId="3A3F7F95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1,2,3,4,5</w:t>
            </w:r>
          </w:p>
        </w:tc>
      </w:tr>
      <w:tr w:rsidR="004B640D" w:rsidRPr="008866BC" w14:paraId="3F365F3D" w14:textId="77777777" w:rsidTr="00132FB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099BF5EE" w14:textId="77777777" w:rsidR="004B640D" w:rsidRPr="0014450A" w:rsidRDefault="004B640D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11. Группа как объект социально психологического изучения</w:t>
            </w:r>
          </w:p>
        </w:tc>
      </w:tr>
      <w:tr w:rsidR="004B640D" w:rsidRPr="008866BC" w14:paraId="65DFCBDE" w14:textId="77777777" w:rsidTr="00132FBC">
        <w:tc>
          <w:tcPr>
            <w:tcW w:w="953" w:type="dxa"/>
          </w:tcPr>
          <w:p w14:paraId="23F06E58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27.</w:t>
            </w:r>
          </w:p>
          <w:p w14:paraId="59C5EEDF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7264" w:type="dxa"/>
          </w:tcPr>
          <w:p w14:paraId="1969D71A" w14:textId="44DB2F51" w:rsidR="004B640D" w:rsidRPr="008866BC" w:rsidRDefault="00132FBC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0C6DBE1D" w14:textId="77777777" w:rsidR="004B640D" w:rsidRPr="008866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элементарным параметрам любой группы относятся:</w:t>
            </w:r>
          </w:p>
          <w:p w14:paraId="692324D1" w14:textId="503340A5" w:rsidR="004B640D" w:rsidRPr="008866BC" w:rsidRDefault="00220E44" w:rsidP="00462510">
            <w:pPr>
              <w:pStyle w:val="a3"/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омпозиция группы (или ее состав)</w:t>
            </w:r>
          </w:p>
          <w:p w14:paraId="04484E4E" w14:textId="177096BD" w:rsidR="004B640D" w:rsidRPr="008866BC" w:rsidRDefault="00220E44" w:rsidP="00462510">
            <w:pPr>
              <w:pStyle w:val="a3"/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труктура группы</w:t>
            </w:r>
          </w:p>
          <w:p w14:paraId="64F0BAC9" w14:textId="6E589B01" w:rsidR="004B640D" w:rsidRPr="008866BC" w:rsidRDefault="00220E44" w:rsidP="00462510">
            <w:pPr>
              <w:pStyle w:val="a3"/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стория группы</w:t>
            </w:r>
          </w:p>
          <w:p w14:paraId="023A908F" w14:textId="153C9572" w:rsidR="004B640D" w:rsidRPr="008866BC" w:rsidRDefault="00220E44" w:rsidP="00462510">
            <w:pPr>
              <w:pStyle w:val="a3"/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рупповые процессы</w:t>
            </w:r>
          </w:p>
          <w:p w14:paraId="1BC861C4" w14:textId="168BA109" w:rsidR="004B640D" w:rsidRPr="008866BC" w:rsidRDefault="00220E44" w:rsidP="00462510">
            <w:pPr>
              <w:pStyle w:val="a3"/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онтингент группы</w:t>
            </w:r>
          </w:p>
          <w:p w14:paraId="715B6F4C" w14:textId="45439229" w:rsidR="004B640D" w:rsidRPr="008866BC" w:rsidRDefault="00220E44" w:rsidP="00462510">
            <w:pPr>
              <w:pStyle w:val="a3"/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рупповые нормы и ценности</w:t>
            </w:r>
          </w:p>
          <w:p w14:paraId="5BC9B84F" w14:textId="36E13EB4" w:rsidR="004B640D" w:rsidRPr="00CD7C95" w:rsidRDefault="00220E44" w:rsidP="00462510">
            <w:pPr>
              <w:pStyle w:val="a3"/>
              <w:numPr>
                <w:ilvl w:val="0"/>
                <w:numId w:val="36"/>
              </w:numPr>
              <w:ind w:left="481" w:hanging="426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4B640D" w:rsidRPr="00CD7C9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истема санкций</w:t>
            </w:r>
          </w:p>
        </w:tc>
        <w:tc>
          <w:tcPr>
            <w:tcW w:w="1134" w:type="dxa"/>
          </w:tcPr>
          <w:p w14:paraId="64B098B9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1,2,4,6,7</w:t>
            </w:r>
          </w:p>
        </w:tc>
      </w:tr>
      <w:tr w:rsidR="004B640D" w:rsidRPr="008866BC" w14:paraId="026D6219" w14:textId="77777777" w:rsidTr="00132FBC">
        <w:tc>
          <w:tcPr>
            <w:tcW w:w="9351" w:type="dxa"/>
            <w:gridSpan w:val="3"/>
            <w:shd w:val="clear" w:color="auto" w:fill="F2F2F2" w:themeFill="background1" w:themeFillShade="F2"/>
          </w:tcPr>
          <w:p w14:paraId="559CFB9C" w14:textId="77777777" w:rsidR="004B640D" w:rsidRPr="0014450A" w:rsidRDefault="004B640D" w:rsidP="0014450A">
            <w:pPr>
              <w:tabs>
                <w:tab w:val="left" w:pos="1575"/>
              </w:tabs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44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13. Феноменология сложившейся малой группы. Структурно-динамические характеристики малой группы</w:t>
            </w:r>
          </w:p>
        </w:tc>
      </w:tr>
      <w:tr w:rsidR="004B640D" w:rsidRPr="008866BC" w14:paraId="6C9C67B2" w14:textId="77777777" w:rsidTr="00132FBC">
        <w:tc>
          <w:tcPr>
            <w:tcW w:w="953" w:type="dxa"/>
          </w:tcPr>
          <w:p w14:paraId="39590511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28.</w:t>
            </w:r>
          </w:p>
          <w:p w14:paraId="2724288F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7264" w:type="dxa"/>
          </w:tcPr>
          <w:p w14:paraId="3134B617" w14:textId="31B75741" w:rsidR="004B640D" w:rsidRPr="008866BC" w:rsidRDefault="00132FBC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Выберите 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правильные варианты ответов</w:t>
            </w:r>
          </w:p>
          <w:p w14:paraId="4E3A566A" w14:textId="77777777" w:rsidR="004B640D" w:rsidRPr="008866BC" w:rsidRDefault="004B640D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Основными направлениями исследования малых групп в истории социальной психологии являются:</w:t>
            </w:r>
          </w:p>
          <w:p w14:paraId="2F11F3FB" w14:textId="2B47546B" w:rsidR="004B640D" w:rsidRPr="008866BC" w:rsidRDefault="00220E44" w:rsidP="00462510">
            <w:pPr>
              <w:pStyle w:val="a3"/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социометрическое</w:t>
            </w:r>
          </w:p>
          <w:p w14:paraId="5EC9A4FF" w14:textId="21D72EED" w:rsidR="004B640D" w:rsidRPr="008866BC" w:rsidRDefault="00220E44" w:rsidP="00462510">
            <w:pPr>
              <w:pStyle w:val="a3"/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огнитивистское</w:t>
            </w:r>
            <w:proofErr w:type="spellEnd"/>
          </w:p>
          <w:p w14:paraId="78CBA90B" w14:textId="632E0057" w:rsidR="004B640D" w:rsidRPr="008866BC" w:rsidRDefault="00220E44" w:rsidP="00462510">
            <w:pPr>
              <w:pStyle w:val="a3"/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социологическое</w:t>
            </w:r>
          </w:p>
          <w:p w14:paraId="3821061B" w14:textId="0AB251F6" w:rsidR="004B640D" w:rsidRPr="008866BC" w:rsidRDefault="00220E44" w:rsidP="00462510">
            <w:pPr>
              <w:pStyle w:val="a3"/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ш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кола «групповой динамики»</w:t>
            </w:r>
          </w:p>
          <w:p w14:paraId="65F3FE11" w14:textId="25008786" w:rsidR="004B640D" w:rsidRPr="008866BC" w:rsidRDefault="00220E44" w:rsidP="00462510">
            <w:pPr>
              <w:pStyle w:val="a3"/>
              <w:numPr>
                <w:ilvl w:val="0"/>
                <w:numId w:val="37"/>
              </w:numPr>
              <w:ind w:left="481" w:hanging="481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4B640D" w:rsidRPr="008866B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сихоаналитическое</w:t>
            </w:r>
            <w:r w:rsidR="004B640D" w:rsidRPr="008866B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</w:tcPr>
          <w:p w14:paraId="5C66BE39" w14:textId="77777777" w:rsidR="004B640D" w:rsidRPr="008866BC" w:rsidRDefault="004B640D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1,3,4</w:t>
            </w:r>
          </w:p>
        </w:tc>
      </w:tr>
    </w:tbl>
    <w:p w14:paraId="55316C0C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p w14:paraId="640AD875" w14:textId="77777777" w:rsidR="00A16DCF" w:rsidRDefault="00A16DCF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br w:type="page"/>
      </w:r>
    </w:p>
    <w:p w14:paraId="0F1EE104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  <w:r w:rsidRPr="006A346B">
        <w:rPr>
          <w:rFonts w:ascii="Times New Roman" w:eastAsia="+mn-ea" w:hAnsi="Times New Roman" w:cs="Times New Roman"/>
          <w:b/>
          <w:color w:val="000000"/>
        </w:rPr>
        <w:lastRenderedPageBreak/>
        <w:t xml:space="preserve">ЗАДАНИЯ ЗАКРЫТОГО ТИПА НА </w:t>
      </w:r>
      <w:r>
        <w:rPr>
          <w:rFonts w:ascii="Times New Roman" w:eastAsia="+mn-ea" w:hAnsi="Times New Roman" w:cs="Times New Roman"/>
          <w:b/>
          <w:color w:val="000000"/>
        </w:rPr>
        <w:t>СООТВЕТСТВИЕ</w:t>
      </w:r>
    </w:p>
    <w:p w14:paraId="2EAB0822" w14:textId="070B2FDD" w:rsidR="00A16DCF" w:rsidRDefault="00A16DCF" w:rsidP="00132FBC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tbl>
      <w:tblPr>
        <w:tblStyle w:val="a5"/>
        <w:tblW w:w="9493" w:type="dxa"/>
        <w:tblLayout w:type="fixed"/>
        <w:tblLook w:val="04A0" w:firstRow="1" w:lastRow="0" w:firstColumn="1" w:lastColumn="0" w:noHBand="0" w:noVBand="1"/>
      </w:tblPr>
      <w:tblGrid>
        <w:gridCol w:w="988"/>
        <w:gridCol w:w="7512"/>
        <w:gridCol w:w="26"/>
        <w:gridCol w:w="967"/>
      </w:tblGrid>
      <w:tr w:rsidR="00995E5F" w:rsidRPr="008866BC" w14:paraId="56947133" w14:textId="77777777" w:rsidTr="00132FBC">
        <w:trPr>
          <w:trHeight w:val="2510"/>
        </w:trPr>
        <w:tc>
          <w:tcPr>
            <w:tcW w:w="988" w:type="dxa"/>
            <w:textDirection w:val="btLr"/>
          </w:tcPr>
          <w:p w14:paraId="52B97C47" w14:textId="77777777" w:rsidR="00995E5F" w:rsidRPr="008866BC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задания;</w:t>
            </w:r>
          </w:p>
          <w:p w14:paraId="30E17FD1" w14:textId="77777777" w:rsidR="00995E5F" w:rsidRPr="008866BC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</w:t>
            </w:r>
          </w:p>
        </w:tc>
        <w:tc>
          <w:tcPr>
            <w:tcW w:w="7538" w:type="dxa"/>
            <w:gridSpan w:val="2"/>
            <w:vAlign w:val="center"/>
          </w:tcPr>
          <w:p w14:paraId="55F14E77" w14:textId="77777777" w:rsidR="00995E5F" w:rsidRPr="008866BC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967" w:type="dxa"/>
            <w:vAlign w:val="center"/>
          </w:tcPr>
          <w:p w14:paraId="255C0765" w14:textId="77777777" w:rsidR="00995E5F" w:rsidRPr="008866BC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995E5F" w:rsidRPr="008866BC" w14:paraId="61031B3C" w14:textId="77777777" w:rsidTr="00132FBC">
        <w:tc>
          <w:tcPr>
            <w:tcW w:w="9493" w:type="dxa"/>
            <w:gridSpan w:val="4"/>
            <w:shd w:val="clear" w:color="auto" w:fill="F2F2F2" w:themeFill="background1" w:themeFillShade="F2"/>
          </w:tcPr>
          <w:p w14:paraId="17C7A49F" w14:textId="77777777" w:rsidR="00995E5F" w:rsidRPr="008866BC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  <w:r w:rsidRPr="008866B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Методологические аспекты социально-психологического исследования</w:t>
            </w:r>
          </w:p>
        </w:tc>
      </w:tr>
      <w:tr w:rsidR="00995E5F" w:rsidRPr="008866BC" w14:paraId="0AAA1D0E" w14:textId="77777777" w:rsidTr="00132FBC">
        <w:trPr>
          <w:trHeight w:val="4641"/>
        </w:trPr>
        <w:tc>
          <w:tcPr>
            <w:tcW w:w="988" w:type="dxa"/>
          </w:tcPr>
          <w:p w14:paraId="4F38C4D5" w14:textId="77777777" w:rsidR="00995E5F" w:rsidRPr="008866BC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  <w:p w14:paraId="77CB6BCA" w14:textId="75E5645F" w:rsidR="00995E5F" w:rsidRPr="008866BC" w:rsidRDefault="00132FBC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995E5F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538" w:type="dxa"/>
            <w:gridSpan w:val="2"/>
          </w:tcPr>
          <w:p w14:paraId="51F3167F" w14:textId="50A4D43E" w:rsidR="00995E5F" w:rsidRDefault="00995E5F" w:rsidP="00A91A1E">
            <w:pPr>
              <w:ind w:right="-81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132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132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функции социальной психологии и ее содержанием:</w:t>
            </w:r>
          </w:p>
          <w:p w14:paraId="13C65726" w14:textId="77777777" w:rsidR="00132FBC" w:rsidRPr="008866BC" w:rsidRDefault="00132FBC" w:rsidP="00132FBC">
            <w:pPr>
              <w:spacing w:line="120" w:lineRule="auto"/>
              <w:ind w:right="-79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3828"/>
            </w:tblGrid>
            <w:tr w:rsidR="00995E5F" w:rsidRPr="008866BC" w14:paraId="165FA674" w14:textId="77777777" w:rsidTr="00F05D18">
              <w:tc>
                <w:tcPr>
                  <w:tcW w:w="3436" w:type="dxa"/>
                </w:tcPr>
                <w:p w14:paraId="75B2F88D" w14:textId="3CAF9B8C" w:rsidR="00995E5F" w:rsidRPr="00303F2F" w:rsidRDefault="00A31783" w:rsidP="00462510">
                  <w:pPr>
                    <w:pStyle w:val="a3"/>
                    <w:numPr>
                      <w:ilvl w:val="0"/>
                      <w:numId w:val="40"/>
                    </w:numPr>
                    <w:ind w:left="345" w:right="-171" w:hanging="34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Регулятивная функция</w:t>
                  </w:r>
                </w:p>
              </w:tc>
              <w:tc>
                <w:tcPr>
                  <w:tcW w:w="3828" w:type="dxa"/>
                </w:tcPr>
                <w:p w14:paraId="6DF62112" w14:textId="00CDDF39" w:rsidR="00995E5F" w:rsidRPr="00132FBC" w:rsidRDefault="00132FBC" w:rsidP="00462510">
                  <w:pPr>
                    <w:pStyle w:val="a3"/>
                    <w:numPr>
                      <w:ilvl w:val="0"/>
                      <w:numId w:val="38"/>
                    </w:numPr>
                    <w:ind w:left="319" w:right="232" w:hanging="319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995E5F"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интезирует современные научные представления о природе общественной психологии людей</w:t>
                  </w:r>
                </w:p>
              </w:tc>
            </w:tr>
            <w:tr w:rsidR="00995E5F" w:rsidRPr="008866BC" w14:paraId="1E41AB36" w14:textId="77777777" w:rsidTr="00F05D18">
              <w:tc>
                <w:tcPr>
                  <w:tcW w:w="3436" w:type="dxa"/>
                </w:tcPr>
                <w:p w14:paraId="6E816DCE" w14:textId="532B419C" w:rsidR="00995E5F" w:rsidRPr="00303F2F" w:rsidRDefault="00A31783" w:rsidP="00462510">
                  <w:pPr>
                    <w:pStyle w:val="a3"/>
                    <w:numPr>
                      <w:ilvl w:val="0"/>
                      <w:numId w:val="40"/>
                    </w:numPr>
                    <w:ind w:left="345" w:right="-112" w:hanging="345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Прогностическая функция</w:t>
                  </w:r>
                </w:p>
              </w:tc>
              <w:tc>
                <w:tcPr>
                  <w:tcW w:w="3828" w:type="dxa"/>
                </w:tcPr>
                <w:p w14:paraId="765E647B" w14:textId="782EE881" w:rsidR="00995E5F" w:rsidRPr="00132FBC" w:rsidRDefault="00132FBC" w:rsidP="00462510">
                  <w:pPr>
                    <w:pStyle w:val="a3"/>
                    <w:numPr>
                      <w:ilvl w:val="0"/>
                      <w:numId w:val="38"/>
                    </w:numPr>
                    <w:tabs>
                      <w:tab w:val="left" w:pos="172"/>
                    </w:tabs>
                    <w:ind w:left="319" w:right="232" w:hanging="319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</w:t>
                  </w:r>
                  <w:r w:rsidR="00995E5F"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оказывает какое воздействие социально-психологические явления и процессы оказывают на развитие и функционирование общества</w:t>
                  </w:r>
                </w:p>
              </w:tc>
            </w:tr>
            <w:tr w:rsidR="00995E5F" w:rsidRPr="008866BC" w14:paraId="6EE3CBD9" w14:textId="77777777" w:rsidTr="00F05D18">
              <w:tc>
                <w:tcPr>
                  <w:tcW w:w="3436" w:type="dxa"/>
                </w:tcPr>
                <w:p w14:paraId="5851F914" w14:textId="2A92E752" w:rsidR="00995E5F" w:rsidRPr="00303F2F" w:rsidRDefault="00995E5F" w:rsidP="00462510">
                  <w:pPr>
                    <w:pStyle w:val="a3"/>
                    <w:numPr>
                      <w:ilvl w:val="0"/>
                      <w:numId w:val="40"/>
                    </w:numPr>
                    <w:ind w:left="346" w:right="57" w:hanging="346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Мировоззренческая функция</w:t>
                  </w:r>
                </w:p>
              </w:tc>
              <w:tc>
                <w:tcPr>
                  <w:tcW w:w="3828" w:type="dxa"/>
                </w:tcPr>
                <w:p w14:paraId="5BCD5286" w14:textId="2EF42828" w:rsidR="00995E5F" w:rsidRPr="00132FBC" w:rsidRDefault="00995E5F" w:rsidP="00462510">
                  <w:pPr>
                    <w:pStyle w:val="a3"/>
                    <w:numPr>
                      <w:ilvl w:val="0"/>
                      <w:numId w:val="38"/>
                    </w:numPr>
                    <w:ind w:left="319" w:right="232" w:hanging="319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раскрывает динамику развития социальной психологии на ближайшую и отдаленную перспективу</w:t>
                  </w:r>
                </w:p>
              </w:tc>
            </w:tr>
          </w:tbl>
          <w:p w14:paraId="1A144C27" w14:textId="77777777" w:rsidR="00995E5F" w:rsidRPr="008866BC" w:rsidRDefault="00995E5F" w:rsidP="00A91A1E">
            <w:pPr>
              <w:ind w:right="3011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</w:tcPr>
          <w:p w14:paraId="383B59B7" w14:textId="52A0E5A5" w:rsidR="00995E5F" w:rsidRPr="008866BC" w:rsidRDefault="00A31783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995E5F"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</w:t>
            </w:r>
          </w:p>
          <w:p w14:paraId="57ED86F0" w14:textId="49DE6A50" w:rsidR="00995E5F" w:rsidRDefault="00A31783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995E5F" w:rsidRPr="00886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</w:t>
            </w:r>
          </w:p>
          <w:p w14:paraId="1DADDC52" w14:textId="77777777" w:rsidR="00A31783" w:rsidRPr="00A31783" w:rsidRDefault="00A31783" w:rsidP="00A3178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317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А</w:t>
            </w:r>
          </w:p>
          <w:p w14:paraId="74A14E7C" w14:textId="77777777" w:rsidR="00A31783" w:rsidRPr="008866BC" w:rsidRDefault="00A31783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C6C8800" w14:textId="77777777" w:rsidR="00995E5F" w:rsidRPr="008866BC" w:rsidRDefault="00995E5F" w:rsidP="00A31783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5E5F" w:rsidRPr="008866BC" w14:paraId="3979E15E" w14:textId="77777777" w:rsidTr="00132FBC">
        <w:tc>
          <w:tcPr>
            <w:tcW w:w="9493" w:type="dxa"/>
            <w:gridSpan w:val="4"/>
            <w:shd w:val="clear" w:color="auto" w:fill="F2F2F2" w:themeFill="background1" w:themeFillShade="F2"/>
          </w:tcPr>
          <w:p w14:paraId="3B294647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8.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Коммуникативная сторона общения</w:t>
            </w:r>
          </w:p>
        </w:tc>
      </w:tr>
      <w:tr w:rsidR="00995E5F" w:rsidRPr="008866BC" w14:paraId="0C3A5E18" w14:textId="77777777" w:rsidTr="00132FBC">
        <w:trPr>
          <w:trHeight w:val="2543"/>
        </w:trPr>
        <w:tc>
          <w:tcPr>
            <w:tcW w:w="988" w:type="dxa"/>
          </w:tcPr>
          <w:p w14:paraId="13C7A93E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30. </w:t>
            </w:r>
          </w:p>
          <w:p w14:paraId="6DB47E0C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B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7512" w:type="dxa"/>
          </w:tcPr>
          <w:p w14:paraId="405479FC" w14:textId="3EDDACC7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2FB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элементом коммуникативного процесса и его функцией, сформулированной в форме вопроса, согласно </w:t>
            </w:r>
            <w:proofErr w:type="gramStart"/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схеме</w:t>
            </w:r>
            <w:proofErr w:type="gramEnd"/>
            <w:r w:rsidR="00F05D18"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  <w:r w:rsidR="0030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Лассуэла</w:t>
            </w:r>
            <w:proofErr w:type="spellEnd"/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14:paraId="2A89B10E" w14:textId="77777777" w:rsidR="00132FBC" w:rsidRPr="008866BC" w:rsidRDefault="00132FBC" w:rsidP="00132FBC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4134"/>
            </w:tblGrid>
            <w:tr w:rsidR="00995E5F" w:rsidRPr="008866BC" w14:paraId="6B843FCB" w14:textId="77777777" w:rsidTr="00F05D18">
              <w:tc>
                <w:tcPr>
                  <w:tcW w:w="3436" w:type="dxa"/>
                </w:tcPr>
                <w:p w14:paraId="03D89A7B" w14:textId="43FC0E18" w:rsidR="00995E5F" w:rsidRPr="00132FBC" w:rsidRDefault="00132FBC" w:rsidP="00462510">
                  <w:pPr>
                    <w:pStyle w:val="a3"/>
                    <w:numPr>
                      <w:ilvl w:val="0"/>
                      <w:numId w:val="39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</w:t>
                  </w:r>
                  <w:r w:rsidR="00995E5F"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оммуникатор</w:t>
                  </w:r>
                </w:p>
              </w:tc>
              <w:tc>
                <w:tcPr>
                  <w:tcW w:w="4134" w:type="dxa"/>
                </w:tcPr>
                <w:p w14:paraId="27AB23AC" w14:textId="26F0F9C7" w:rsidR="00995E5F" w:rsidRPr="00303F2F" w:rsidRDefault="00303F2F" w:rsidP="00462510">
                  <w:pPr>
                    <w:pStyle w:val="a3"/>
                    <w:numPr>
                      <w:ilvl w:val="0"/>
                      <w:numId w:val="41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</w:t>
                  </w:r>
                  <w:r w:rsidR="00995E5F"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то передает сообщение?</w:t>
                  </w:r>
                </w:p>
              </w:tc>
            </w:tr>
            <w:tr w:rsidR="00995E5F" w:rsidRPr="008866BC" w14:paraId="25CA688E" w14:textId="77777777" w:rsidTr="00F05D18">
              <w:tc>
                <w:tcPr>
                  <w:tcW w:w="3436" w:type="dxa"/>
                </w:tcPr>
                <w:p w14:paraId="4B90456F" w14:textId="79A39FCD" w:rsidR="00995E5F" w:rsidRPr="00132FBC" w:rsidRDefault="00132FBC" w:rsidP="00462510">
                  <w:pPr>
                    <w:pStyle w:val="a3"/>
                    <w:numPr>
                      <w:ilvl w:val="0"/>
                      <w:numId w:val="39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</w:t>
                  </w:r>
                  <w:r w:rsidR="00995E5F"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удитория </w:t>
                  </w:r>
                </w:p>
              </w:tc>
              <w:tc>
                <w:tcPr>
                  <w:tcW w:w="4134" w:type="dxa"/>
                </w:tcPr>
                <w:p w14:paraId="78C4825F" w14:textId="3A7FA195" w:rsidR="00995E5F" w:rsidRPr="00303F2F" w:rsidRDefault="00303F2F" w:rsidP="00462510">
                  <w:pPr>
                    <w:pStyle w:val="a3"/>
                    <w:numPr>
                      <w:ilvl w:val="0"/>
                      <w:numId w:val="41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</w:t>
                  </w:r>
                  <w:r w:rsidR="00995E5F"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то передается?</w:t>
                  </w:r>
                </w:p>
              </w:tc>
            </w:tr>
            <w:tr w:rsidR="00995E5F" w:rsidRPr="008866BC" w14:paraId="19EB22A3" w14:textId="77777777" w:rsidTr="00F05D18">
              <w:tc>
                <w:tcPr>
                  <w:tcW w:w="3436" w:type="dxa"/>
                </w:tcPr>
                <w:p w14:paraId="6119D4BE" w14:textId="11D2834B" w:rsidR="00995E5F" w:rsidRPr="00132FBC" w:rsidRDefault="00132FBC" w:rsidP="00462510">
                  <w:pPr>
                    <w:pStyle w:val="a3"/>
                    <w:numPr>
                      <w:ilvl w:val="0"/>
                      <w:numId w:val="39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</w:t>
                  </w:r>
                  <w:r w:rsidR="00995E5F"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братная связь</w:t>
                  </w:r>
                </w:p>
              </w:tc>
              <w:tc>
                <w:tcPr>
                  <w:tcW w:w="4134" w:type="dxa"/>
                </w:tcPr>
                <w:p w14:paraId="37036FF7" w14:textId="506C6A99" w:rsidR="00995E5F" w:rsidRPr="00303F2F" w:rsidRDefault="00303F2F" w:rsidP="00462510">
                  <w:pPr>
                    <w:pStyle w:val="a3"/>
                    <w:numPr>
                      <w:ilvl w:val="0"/>
                      <w:numId w:val="41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</w:t>
                  </w:r>
                  <w:r w:rsidR="00995E5F"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ак осуществляется передача?</w:t>
                  </w:r>
                </w:p>
              </w:tc>
            </w:tr>
            <w:tr w:rsidR="00995E5F" w:rsidRPr="008866BC" w14:paraId="109AF8D1" w14:textId="77777777" w:rsidTr="00F05D18">
              <w:tc>
                <w:tcPr>
                  <w:tcW w:w="3436" w:type="dxa"/>
                </w:tcPr>
                <w:p w14:paraId="6C9C7AC3" w14:textId="51A67F90" w:rsidR="00995E5F" w:rsidRPr="00132FBC" w:rsidRDefault="00132FBC" w:rsidP="00462510">
                  <w:pPr>
                    <w:pStyle w:val="a3"/>
                    <w:numPr>
                      <w:ilvl w:val="0"/>
                      <w:numId w:val="39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995E5F"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ообщение </w:t>
                  </w:r>
                </w:p>
              </w:tc>
              <w:tc>
                <w:tcPr>
                  <w:tcW w:w="4134" w:type="dxa"/>
                </w:tcPr>
                <w:p w14:paraId="4A1E89D8" w14:textId="195E8050" w:rsidR="00995E5F" w:rsidRPr="00303F2F" w:rsidRDefault="00303F2F" w:rsidP="00462510">
                  <w:pPr>
                    <w:pStyle w:val="a3"/>
                    <w:numPr>
                      <w:ilvl w:val="0"/>
                      <w:numId w:val="41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</w:t>
                  </w:r>
                  <w:r w:rsidR="00995E5F"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ому направлено сообщение?</w:t>
                  </w:r>
                </w:p>
              </w:tc>
            </w:tr>
            <w:tr w:rsidR="00995E5F" w:rsidRPr="008866BC" w14:paraId="755419F9" w14:textId="77777777" w:rsidTr="00F05D18">
              <w:tc>
                <w:tcPr>
                  <w:tcW w:w="3436" w:type="dxa"/>
                </w:tcPr>
                <w:p w14:paraId="24481922" w14:textId="6DBF45A2" w:rsidR="00995E5F" w:rsidRPr="00132FBC" w:rsidRDefault="00132FBC" w:rsidP="00462510">
                  <w:pPr>
                    <w:pStyle w:val="a3"/>
                    <w:numPr>
                      <w:ilvl w:val="0"/>
                      <w:numId w:val="39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</w:t>
                  </w:r>
                  <w:r w:rsidR="00995E5F" w:rsidRPr="00132FB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анал</w:t>
                  </w:r>
                </w:p>
              </w:tc>
              <w:tc>
                <w:tcPr>
                  <w:tcW w:w="4134" w:type="dxa"/>
                </w:tcPr>
                <w:p w14:paraId="7CF8F175" w14:textId="201F6389" w:rsidR="00995E5F" w:rsidRPr="00303F2F" w:rsidRDefault="00303F2F" w:rsidP="00462510">
                  <w:pPr>
                    <w:pStyle w:val="a3"/>
                    <w:numPr>
                      <w:ilvl w:val="0"/>
                      <w:numId w:val="41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С </w:t>
                  </w:r>
                  <w:r w:rsidR="00995E5F"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каким эффектом?</w:t>
                  </w:r>
                </w:p>
              </w:tc>
            </w:tr>
          </w:tbl>
          <w:p w14:paraId="36756B0E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5198CCD4" w14:textId="25D07980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0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  <w:p w14:paraId="6DF6CB90" w14:textId="5428AF85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30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  <w:p w14:paraId="2FEC3864" w14:textId="4CC4EDDA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30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</w:p>
          <w:p w14:paraId="143C2F85" w14:textId="185EB032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="0030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63F7B6F7" w14:textId="5D24F5CA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303F2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3132FDAB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E5F" w:rsidRPr="008866BC" w14:paraId="7302FD39" w14:textId="77777777" w:rsidTr="00132FBC">
        <w:tc>
          <w:tcPr>
            <w:tcW w:w="8500" w:type="dxa"/>
            <w:gridSpan w:val="2"/>
            <w:shd w:val="clear" w:color="auto" w:fill="F2F2F2" w:themeFill="background1" w:themeFillShade="F2"/>
          </w:tcPr>
          <w:p w14:paraId="36387172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10. Интерактивная сторона общения</w:t>
            </w:r>
          </w:p>
        </w:tc>
        <w:tc>
          <w:tcPr>
            <w:tcW w:w="993" w:type="dxa"/>
            <w:gridSpan w:val="2"/>
          </w:tcPr>
          <w:p w14:paraId="2E64FB21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E5F" w:rsidRPr="008866BC" w14:paraId="26A890B9" w14:textId="77777777" w:rsidTr="00132FBC">
        <w:trPr>
          <w:trHeight w:val="2659"/>
        </w:trPr>
        <w:tc>
          <w:tcPr>
            <w:tcW w:w="988" w:type="dxa"/>
          </w:tcPr>
          <w:p w14:paraId="54B9648C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31. </w:t>
            </w:r>
          </w:p>
          <w:p w14:paraId="67533DFA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C6B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512" w:type="dxa"/>
          </w:tcPr>
          <w:p w14:paraId="7F7D87F8" w14:textId="135D0226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03F2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концепции понимания взаимодействия между людьми в социальной психологии и фамилией ее автора</w:t>
            </w:r>
          </w:p>
          <w:p w14:paraId="72283A2D" w14:textId="77777777" w:rsidR="00303F2F" w:rsidRPr="008866BC" w:rsidRDefault="00303F2F" w:rsidP="00303F2F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264" w:type="dxa"/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3828"/>
            </w:tblGrid>
            <w:tr w:rsidR="00995E5F" w:rsidRPr="008866BC" w14:paraId="02EA5A81" w14:textId="77777777" w:rsidTr="00F05D18">
              <w:tc>
                <w:tcPr>
                  <w:tcW w:w="34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D6215E" w14:textId="1F398065" w:rsidR="00995E5F" w:rsidRPr="00303F2F" w:rsidRDefault="00995E5F" w:rsidP="00462510">
                  <w:pPr>
                    <w:pStyle w:val="a3"/>
                    <w:numPr>
                      <w:ilvl w:val="0"/>
                      <w:numId w:val="42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Хоманс</w:t>
                  </w:r>
                  <w:proofErr w:type="spellEnd"/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6ACAD8C1" w14:textId="1F667F8E" w:rsidR="00995E5F" w:rsidRPr="00303F2F" w:rsidRDefault="00995E5F" w:rsidP="00462510">
                  <w:pPr>
                    <w:pStyle w:val="a3"/>
                    <w:numPr>
                      <w:ilvl w:val="0"/>
                      <w:numId w:val="43"/>
                    </w:numPr>
                    <w:ind w:left="313" w:hanging="31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Теория символического </w:t>
                  </w:r>
                  <w:proofErr w:type="spellStart"/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интеракционизма</w:t>
                  </w:r>
                  <w:proofErr w:type="spellEnd"/>
                </w:p>
              </w:tc>
            </w:tr>
            <w:tr w:rsidR="00995E5F" w:rsidRPr="008866BC" w14:paraId="4DD685B2" w14:textId="77777777" w:rsidTr="00F05D18">
              <w:tc>
                <w:tcPr>
                  <w:tcW w:w="34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39EBA09" w14:textId="0CC723DA" w:rsidR="00995E5F" w:rsidRPr="00303F2F" w:rsidRDefault="00995E5F" w:rsidP="00462510">
                  <w:pPr>
                    <w:pStyle w:val="a3"/>
                    <w:numPr>
                      <w:ilvl w:val="0"/>
                      <w:numId w:val="42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proofErr w:type="spellStart"/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Мид</w:t>
                  </w:r>
                  <w:proofErr w:type="spellEnd"/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B53EDCC" w14:textId="5550E9D6" w:rsidR="00995E5F" w:rsidRPr="00303F2F" w:rsidRDefault="00995E5F" w:rsidP="00462510">
                  <w:pPr>
                    <w:pStyle w:val="a3"/>
                    <w:numPr>
                      <w:ilvl w:val="0"/>
                      <w:numId w:val="43"/>
                    </w:numPr>
                    <w:ind w:left="313" w:hanging="31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Типология совместной деятельности</w:t>
                  </w:r>
                </w:p>
              </w:tc>
            </w:tr>
            <w:tr w:rsidR="00995E5F" w:rsidRPr="008866BC" w14:paraId="0C7FCE61" w14:textId="77777777" w:rsidTr="00F05D18">
              <w:tc>
                <w:tcPr>
                  <w:tcW w:w="343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9D3EEA8" w14:textId="48CED67A" w:rsidR="00995E5F" w:rsidRPr="00303F2F" w:rsidRDefault="00995E5F" w:rsidP="00462510">
                  <w:pPr>
                    <w:pStyle w:val="a3"/>
                    <w:numPr>
                      <w:ilvl w:val="0"/>
                      <w:numId w:val="42"/>
                    </w:numPr>
                    <w:ind w:left="345" w:hanging="345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Уманский </w:t>
                  </w:r>
                </w:p>
              </w:tc>
              <w:tc>
                <w:tcPr>
                  <w:tcW w:w="382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2777994" w14:textId="578840CC" w:rsidR="00995E5F" w:rsidRPr="00303F2F" w:rsidRDefault="00995E5F" w:rsidP="00462510">
                  <w:pPr>
                    <w:pStyle w:val="a3"/>
                    <w:numPr>
                      <w:ilvl w:val="0"/>
                      <w:numId w:val="43"/>
                    </w:numPr>
                    <w:ind w:left="313" w:hanging="313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303F2F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Теория Социального обмена</w:t>
                  </w:r>
                </w:p>
              </w:tc>
            </w:tr>
          </w:tbl>
          <w:p w14:paraId="42ACD392" w14:textId="77777777" w:rsidR="00995E5F" w:rsidRPr="008866BC" w:rsidRDefault="00995E5F" w:rsidP="00F05D18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7B3D6339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1 В</w:t>
            </w:r>
          </w:p>
          <w:p w14:paraId="7D148414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 А</w:t>
            </w:r>
          </w:p>
          <w:p w14:paraId="171BF592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3 Б</w:t>
            </w:r>
          </w:p>
        </w:tc>
      </w:tr>
      <w:tr w:rsidR="0014450A" w:rsidRPr="008866BC" w14:paraId="2E68A3D9" w14:textId="77777777" w:rsidTr="00132FBC">
        <w:tc>
          <w:tcPr>
            <w:tcW w:w="9493" w:type="dxa"/>
            <w:gridSpan w:val="4"/>
            <w:shd w:val="clear" w:color="auto" w:fill="F2F2F2" w:themeFill="background1" w:themeFillShade="F2"/>
          </w:tcPr>
          <w:p w14:paraId="64FF3A33" w14:textId="76AE4665" w:rsidR="0014450A" w:rsidRPr="0014450A" w:rsidRDefault="0014450A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12. Организации, большие группы и межгрупповые отношения</w:t>
            </w:r>
          </w:p>
        </w:tc>
      </w:tr>
      <w:tr w:rsidR="00995E5F" w:rsidRPr="008866BC" w14:paraId="20B40A5C" w14:textId="77777777" w:rsidTr="00132FBC">
        <w:trPr>
          <w:trHeight w:val="6256"/>
        </w:trPr>
        <w:tc>
          <w:tcPr>
            <w:tcW w:w="988" w:type="dxa"/>
          </w:tcPr>
          <w:p w14:paraId="7F629631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32.</w:t>
            </w:r>
          </w:p>
          <w:p w14:paraId="0428D841" w14:textId="651BDFE5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мин</w:t>
            </w:r>
            <w:r w:rsidR="00F05D1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12" w:type="dxa"/>
          </w:tcPr>
          <w:p w14:paraId="2DFCF23B" w14:textId="02545D87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0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Установите правильное 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названием типа стихийной большой группы в социальной психологии и его содержанием:</w:t>
            </w:r>
          </w:p>
          <w:p w14:paraId="7994ACA7" w14:textId="77777777" w:rsidR="00001088" w:rsidRPr="008866BC" w:rsidRDefault="00001088" w:rsidP="00001088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26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436"/>
              <w:gridCol w:w="3828"/>
            </w:tblGrid>
            <w:tr w:rsidR="00995E5F" w:rsidRPr="008866BC" w14:paraId="168AF9CA" w14:textId="77777777" w:rsidTr="00001088">
              <w:tc>
                <w:tcPr>
                  <w:tcW w:w="3436" w:type="dxa"/>
                </w:tcPr>
                <w:p w14:paraId="5BE59940" w14:textId="26223F07" w:rsidR="00995E5F" w:rsidRPr="00001088" w:rsidRDefault="00995E5F" w:rsidP="00462510">
                  <w:pPr>
                    <w:pStyle w:val="a3"/>
                    <w:numPr>
                      <w:ilvl w:val="0"/>
                      <w:numId w:val="44"/>
                    </w:numPr>
                    <w:ind w:left="203" w:hanging="20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Толпа </w:t>
                  </w:r>
                </w:p>
              </w:tc>
              <w:tc>
                <w:tcPr>
                  <w:tcW w:w="3828" w:type="dxa"/>
                </w:tcPr>
                <w:p w14:paraId="12350199" w14:textId="234B3D0B" w:rsidR="00995E5F" w:rsidRPr="00001088" w:rsidRDefault="00995E5F" w:rsidP="00462510">
                  <w:pPr>
                    <w:pStyle w:val="a3"/>
                    <w:numPr>
                      <w:ilvl w:val="0"/>
                      <w:numId w:val="45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8866BC">
                    <w:t>С</w:t>
                  </w: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оциальная общность людей, объединенных взаимодействием с коммуникатором - индивидом или группой, владеющими информацией и доводящими ее до этой общности</w:t>
                  </w:r>
                </w:p>
              </w:tc>
            </w:tr>
            <w:tr w:rsidR="00995E5F" w:rsidRPr="008866BC" w14:paraId="3BBF0E56" w14:textId="77777777" w:rsidTr="00001088">
              <w:tc>
                <w:tcPr>
                  <w:tcW w:w="3436" w:type="dxa"/>
                </w:tcPr>
                <w:p w14:paraId="6C9D7E7E" w14:textId="5D9E6EC9" w:rsidR="00995E5F" w:rsidRPr="00001088" w:rsidRDefault="00995E5F" w:rsidP="00462510">
                  <w:pPr>
                    <w:pStyle w:val="a3"/>
                    <w:numPr>
                      <w:ilvl w:val="0"/>
                      <w:numId w:val="44"/>
                    </w:numPr>
                    <w:ind w:left="203" w:hanging="20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Публика</w:t>
                  </w:r>
                </w:p>
              </w:tc>
              <w:tc>
                <w:tcPr>
                  <w:tcW w:w="3828" w:type="dxa"/>
                </w:tcPr>
                <w:p w14:paraId="710A85E1" w14:textId="6D32A656" w:rsidR="00995E5F" w:rsidRPr="00001088" w:rsidRDefault="00995E5F" w:rsidP="00462510">
                  <w:pPr>
                    <w:pStyle w:val="a3"/>
                    <w:numPr>
                      <w:ilvl w:val="0"/>
                      <w:numId w:val="45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Совокупность людей, являющихся объектом воздействия искусства, пропаганды, рекламы, литературы, развлекательных мероприятий, просвещения</w:t>
                  </w:r>
                </w:p>
              </w:tc>
            </w:tr>
            <w:tr w:rsidR="00995E5F" w:rsidRPr="008866BC" w14:paraId="4644A8CC" w14:textId="77777777" w:rsidTr="00001088">
              <w:tc>
                <w:tcPr>
                  <w:tcW w:w="3436" w:type="dxa"/>
                </w:tcPr>
                <w:p w14:paraId="2B95CDFD" w14:textId="30AA4AA1" w:rsidR="00995E5F" w:rsidRPr="00001088" w:rsidRDefault="00995E5F" w:rsidP="00462510">
                  <w:pPr>
                    <w:pStyle w:val="a3"/>
                    <w:numPr>
                      <w:ilvl w:val="0"/>
                      <w:numId w:val="44"/>
                    </w:numPr>
                    <w:ind w:left="203" w:hanging="20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Аудитория</w:t>
                  </w:r>
                </w:p>
              </w:tc>
              <w:tc>
                <w:tcPr>
                  <w:tcW w:w="3828" w:type="dxa"/>
                </w:tcPr>
                <w:p w14:paraId="2D0C2719" w14:textId="723AF961" w:rsidR="00995E5F" w:rsidRPr="00001088" w:rsidRDefault="00995E5F" w:rsidP="00462510">
                  <w:pPr>
                    <w:pStyle w:val="a3"/>
                    <w:numPr>
                      <w:ilvl w:val="0"/>
                      <w:numId w:val="45"/>
                    </w:numPr>
                    <w:ind w:left="313" w:hanging="313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Относительно кратковременное, внутренне не организованное скопление людей, объединённое близостью в физическом пространстве, эмоциональной общностью и каким-либо внешним стимулом – событием или лидером</w:t>
                  </w:r>
                </w:p>
              </w:tc>
            </w:tr>
          </w:tbl>
          <w:p w14:paraId="530C7539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1FF9E0C1" w14:textId="297B0B5D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010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503005CF" w14:textId="21B0DC88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010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5D5BAACB" w14:textId="10350F6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010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  <w:tr w:rsidR="00995E5F" w:rsidRPr="008866BC" w14:paraId="73DF8D99" w14:textId="77777777" w:rsidTr="00F05D18">
        <w:tc>
          <w:tcPr>
            <w:tcW w:w="9493" w:type="dxa"/>
            <w:gridSpan w:val="4"/>
            <w:shd w:val="clear" w:color="auto" w:fill="F2F2F2" w:themeFill="background1" w:themeFillShade="F2"/>
          </w:tcPr>
          <w:p w14:paraId="35FE3261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13.</w:t>
            </w:r>
            <w:r w:rsidRPr="0014450A">
              <w:rPr>
                <w:b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Феноменология сложившейся малой группы. Структурно-динамические характеристики малой группы</w:t>
            </w:r>
          </w:p>
        </w:tc>
      </w:tr>
      <w:tr w:rsidR="00995E5F" w:rsidRPr="008866BC" w14:paraId="69221D28" w14:textId="77777777" w:rsidTr="00001088">
        <w:trPr>
          <w:trHeight w:val="2040"/>
        </w:trPr>
        <w:tc>
          <w:tcPr>
            <w:tcW w:w="988" w:type="dxa"/>
          </w:tcPr>
          <w:p w14:paraId="62482908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33.</w:t>
            </w:r>
          </w:p>
          <w:p w14:paraId="055AFAE4" w14:textId="4496C49B" w:rsidR="00995E5F" w:rsidRPr="008866BC" w:rsidRDefault="000412BE" w:rsidP="0000108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12BE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010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995E5F"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7512" w:type="dxa"/>
          </w:tcPr>
          <w:p w14:paraId="0E57AE49" w14:textId="5D1B6E7E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010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Установите </w:t>
            </w:r>
            <w:r w:rsidR="00001088" w:rsidRPr="000010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правильное </w:t>
            </w:r>
            <w:r w:rsidRPr="0000108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соответствие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между наименованием направления иссл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едования малых групп, выделяемы</w:t>
            </w:r>
            <w:r w:rsidRPr="000412BE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 социальной психологии и его автором:</w:t>
            </w:r>
          </w:p>
          <w:p w14:paraId="006AC852" w14:textId="77777777" w:rsidR="00001088" w:rsidRPr="008866BC" w:rsidRDefault="00001088" w:rsidP="00001088">
            <w:pPr>
              <w:shd w:val="clear" w:color="auto" w:fill="FFFFFF"/>
              <w:spacing w:line="12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a5"/>
              <w:tblW w:w="757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3578"/>
              <w:gridCol w:w="3992"/>
            </w:tblGrid>
            <w:tr w:rsidR="00995E5F" w:rsidRPr="008866BC" w14:paraId="3EDE27A6" w14:textId="77777777" w:rsidTr="00001088">
              <w:tc>
                <w:tcPr>
                  <w:tcW w:w="3578" w:type="dxa"/>
                </w:tcPr>
                <w:p w14:paraId="54C5D580" w14:textId="47FBCCEC" w:rsidR="00995E5F" w:rsidRPr="00001088" w:rsidRDefault="00001088" w:rsidP="00462510">
                  <w:pPr>
                    <w:pStyle w:val="a3"/>
                    <w:numPr>
                      <w:ilvl w:val="0"/>
                      <w:numId w:val="46"/>
                    </w:numPr>
                    <w:ind w:left="203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995E5F"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оциометрическое </w:t>
                  </w:r>
                </w:p>
              </w:tc>
              <w:tc>
                <w:tcPr>
                  <w:tcW w:w="3992" w:type="dxa"/>
                </w:tcPr>
                <w:p w14:paraId="449C6511" w14:textId="77777777" w:rsidR="00995E5F" w:rsidRPr="00001088" w:rsidRDefault="00995E5F" w:rsidP="00462510">
                  <w:pPr>
                    <w:pStyle w:val="a3"/>
                    <w:numPr>
                      <w:ilvl w:val="0"/>
                      <w:numId w:val="47"/>
                    </w:numPr>
                    <w:ind w:left="319" w:hanging="31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А.</w:t>
                  </w:r>
                  <w:r w:rsidRPr="00001088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Левин</w:t>
                  </w:r>
                </w:p>
              </w:tc>
            </w:tr>
            <w:tr w:rsidR="00995E5F" w:rsidRPr="008866BC" w14:paraId="16F85BC5" w14:textId="77777777" w:rsidTr="00001088">
              <w:tc>
                <w:tcPr>
                  <w:tcW w:w="3578" w:type="dxa"/>
                </w:tcPr>
                <w:p w14:paraId="6BA3E96A" w14:textId="071694CE" w:rsidR="00995E5F" w:rsidRPr="00001088" w:rsidRDefault="00001088" w:rsidP="00462510">
                  <w:pPr>
                    <w:pStyle w:val="a3"/>
                    <w:numPr>
                      <w:ilvl w:val="0"/>
                      <w:numId w:val="46"/>
                    </w:numPr>
                    <w:ind w:left="203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С</w:t>
                  </w:r>
                  <w:r w:rsidR="00995E5F"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оциологическое </w:t>
                  </w:r>
                </w:p>
              </w:tc>
              <w:tc>
                <w:tcPr>
                  <w:tcW w:w="3992" w:type="dxa"/>
                </w:tcPr>
                <w:p w14:paraId="0A3E66BF" w14:textId="77777777" w:rsidR="00995E5F" w:rsidRPr="00001088" w:rsidRDefault="00995E5F" w:rsidP="00462510">
                  <w:pPr>
                    <w:pStyle w:val="a3"/>
                    <w:numPr>
                      <w:ilvl w:val="0"/>
                      <w:numId w:val="47"/>
                    </w:numPr>
                    <w:ind w:left="319" w:hanging="31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Б. Морено</w:t>
                  </w:r>
                </w:p>
              </w:tc>
            </w:tr>
            <w:tr w:rsidR="00995E5F" w:rsidRPr="008866BC" w14:paraId="26957A21" w14:textId="77777777" w:rsidTr="00001088">
              <w:tc>
                <w:tcPr>
                  <w:tcW w:w="3578" w:type="dxa"/>
                </w:tcPr>
                <w:p w14:paraId="50E558C0" w14:textId="1AD51FF3" w:rsidR="00995E5F" w:rsidRPr="00001088" w:rsidRDefault="00001088" w:rsidP="00462510">
                  <w:pPr>
                    <w:pStyle w:val="a3"/>
                    <w:numPr>
                      <w:ilvl w:val="0"/>
                      <w:numId w:val="46"/>
                    </w:numPr>
                    <w:ind w:left="203" w:hanging="284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Ш</w:t>
                  </w:r>
                  <w:r w:rsidR="00995E5F"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кола «групповой динамики»</w:t>
                  </w:r>
                </w:p>
              </w:tc>
              <w:tc>
                <w:tcPr>
                  <w:tcW w:w="3992" w:type="dxa"/>
                </w:tcPr>
                <w:p w14:paraId="098AA2D5" w14:textId="77777777" w:rsidR="00995E5F" w:rsidRPr="00001088" w:rsidRDefault="00995E5F" w:rsidP="00462510">
                  <w:pPr>
                    <w:pStyle w:val="a3"/>
                    <w:numPr>
                      <w:ilvl w:val="0"/>
                      <w:numId w:val="47"/>
                    </w:numPr>
                    <w:ind w:left="319" w:hanging="319"/>
                    <w:jc w:val="both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 xml:space="preserve">В. </w:t>
                  </w:r>
                  <w:proofErr w:type="spellStart"/>
                  <w:r w:rsidRPr="00001088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Мэйо</w:t>
                  </w:r>
                  <w:proofErr w:type="spellEnd"/>
                </w:p>
              </w:tc>
            </w:tr>
          </w:tbl>
          <w:p w14:paraId="4F7B1908" w14:textId="77777777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gridSpan w:val="2"/>
          </w:tcPr>
          <w:p w14:paraId="407C27F7" w14:textId="678F2F0E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0010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  <w:p w14:paraId="76160352" w14:textId="0AFE27AB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0010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14:paraId="458A63C4" w14:textId="3C17CED3" w:rsidR="00995E5F" w:rsidRPr="008866BC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  <w:r w:rsidR="0000108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866BC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</w:tr>
    </w:tbl>
    <w:p w14:paraId="5337DC85" w14:textId="2DD100C4" w:rsidR="00995E5F" w:rsidRDefault="00995E5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46172E2D" w14:textId="3D7EA4FC" w:rsidR="00995E5F" w:rsidRDefault="00995E5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3E8C2074" w14:textId="77777777" w:rsidR="00995E5F" w:rsidRDefault="00995E5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69DEA2C2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D16CF4F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0F1BD395" w14:textId="77777777" w:rsidR="00A16DCF" w:rsidRDefault="00A16DCF" w:rsidP="00A16DC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</w:rPr>
      </w:pPr>
    </w:p>
    <w:p w14:paraId="12527944" w14:textId="77777777" w:rsidR="00CF7BBC" w:rsidRDefault="00CF7BBC" w:rsidP="00A16DC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  <w:sectPr w:rsidR="00CF7BBC" w:rsidSect="00EA1D5E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14:paraId="5C98F14F" w14:textId="7A8974C2" w:rsidR="00CF7BBC" w:rsidRDefault="004B640D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lastRenderedPageBreak/>
        <w:t xml:space="preserve">ЗАДАНИЯ </w:t>
      </w:r>
      <w:r w:rsidRPr="004B640D">
        <w:rPr>
          <w:rFonts w:ascii="Times New Roman" w:eastAsia="Calibri" w:hAnsi="Times New Roman" w:cs="Times New Roman"/>
          <w:b/>
        </w:rPr>
        <w:t>ДОПОЛНЕНИЕ К КОНТЕКСТУ / ВВОД ПРАВИЛЬНОГО ОТВЕТА</w:t>
      </w:r>
    </w:p>
    <w:p w14:paraId="06513A47" w14:textId="733160AF" w:rsidR="00995E5F" w:rsidRDefault="00995E5F" w:rsidP="00CF7BBC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0"/>
        <w:gridCol w:w="6348"/>
        <w:gridCol w:w="2026"/>
      </w:tblGrid>
      <w:tr w:rsidR="00995E5F" w:rsidRPr="00943351" w14:paraId="00F76191" w14:textId="77777777" w:rsidTr="00A91A1E">
        <w:trPr>
          <w:cantSplit/>
          <w:trHeight w:val="1375"/>
        </w:trPr>
        <w:tc>
          <w:tcPr>
            <w:tcW w:w="988" w:type="dxa"/>
            <w:textDirection w:val="btLr"/>
          </w:tcPr>
          <w:p w14:paraId="3387E293" w14:textId="77777777" w:rsidR="00995E5F" w:rsidRPr="00943351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7F0BF47F" w14:textId="77777777" w:rsidR="00995E5F" w:rsidRPr="00943351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6610" w:type="dxa"/>
            <w:vAlign w:val="center"/>
          </w:tcPr>
          <w:p w14:paraId="08AF96D7" w14:textId="77777777" w:rsidR="00995E5F" w:rsidRPr="00943351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2030" w:type="dxa"/>
            <w:vAlign w:val="center"/>
          </w:tcPr>
          <w:p w14:paraId="533A5C65" w14:textId="77777777" w:rsidR="00995E5F" w:rsidRPr="00943351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Ключ</w:t>
            </w:r>
          </w:p>
        </w:tc>
      </w:tr>
      <w:tr w:rsidR="00995E5F" w:rsidRPr="00943351" w14:paraId="56258FD3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D66A71B" w14:textId="77777777" w:rsidR="00995E5F" w:rsidRPr="0014450A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Предмет, задачи и основные понятия социальной психологии</w:t>
            </w:r>
          </w:p>
        </w:tc>
      </w:tr>
      <w:tr w:rsidR="00995E5F" w:rsidRPr="00943351" w14:paraId="3298F0FD" w14:textId="77777777" w:rsidTr="00F05D18">
        <w:trPr>
          <w:trHeight w:val="2672"/>
        </w:trPr>
        <w:tc>
          <w:tcPr>
            <w:tcW w:w="988" w:type="dxa"/>
          </w:tcPr>
          <w:p w14:paraId="7A0B6EE6" w14:textId="77777777" w:rsidR="00995E5F" w:rsidRPr="00943351" w:rsidRDefault="00995E5F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  <w:p w14:paraId="23AA5C9A" w14:textId="77777777" w:rsidR="00995E5F" w:rsidRPr="00943351" w:rsidRDefault="00995E5F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6610" w:type="dxa"/>
          </w:tcPr>
          <w:p w14:paraId="59AF3AEA" w14:textId="5CBEE76C" w:rsidR="00995E5F" w:rsidRPr="00943351" w:rsidRDefault="00F05D18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Продолжите предложение</w:t>
            </w:r>
          </w:p>
          <w:p w14:paraId="3273FAFA" w14:textId="5C80292C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Закономерности психического взаимодействия личностей и способов влияния на человека, коллектив, социально-психологические характеристики индивида как субъекта социальных отношений, изучение закономерностей поведения и деятельности людей, обусловленных включением их в социальные группы, а также психологических характеристик самих этих групп в </w:t>
            </w:r>
            <w:r w:rsidR="00F05D18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социальной психологии – это …</w:t>
            </w:r>
          </w:p>
        </w:tc>
        <w:tc>
          <w:tcPr>
            <w:tcW w:w="2030" w:type="dxa"/>
          </w:tcPr>
          <w:p w14:paraId="276DF932" w14:textId="77777777" w:rsidR="0005414E" w:rsidRDefault="0005414E" w:rsidP="000541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предмет </w:t>
            </w:r>
          </w:p>
          <w:p w14:paraId="0C51B51A" w14:textId="77777777" w:rsidR="0005414E" w:rsidRDefault="0005414E" w:rsidP="000541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</w:p>
          <w:p w14:paraId="267005BD" w14:textId="693E0BA5" w:rsidR="00995E5F" w:rsidRPr="00943351" w:rsidRDefault="00995E5F" w:rsidP="000541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предмет социальной психологии</w:t>
            </w:r>
          </w:p>
        </w:tc>
      </w:tr>
      <w:tr w:rsidR="00995E5F" w:rsidRPr="00943351" w14:paraId="35AC02A2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061DEC5" w14:textId="77777777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943351">
              <w:t xml:space="preserve"> </w:t>
            </w: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социальной психологии</w:t>
            </w:r>
          </w:p>
        </w:tc>
      </w:tr>
      <w:tr w:rsidR="00995E5F" w:rsidRPr="00943351" w14:paraId="130C49B1" w14:textId="77777777" w:rsidTr="00F05D18">
        <w:trPr>
          <w:trHeight w:val="1538"/>
        </w:trPr>
        <w:tc>
          <w:tcPr>
            <w:tcW w:w="988" w:type="dxa"/>
          </w:tcPr>
          <w:p w14:paraId="22EDDD3E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  <w:p w14:paraId="1A4D4594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2172FF22" w14:textId="3E609EE6" w:rsidR="00995E5F" w:rsidRPr="00943351" w:rsidRDefault="00995E5F" w:rsidP="00A91A1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пропущенный</w:t>
            </w:r>
            <w:r w:rsidR="00F05D1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термин в следующее утверждение</w:t>
            </w:r>
          </w:p>
          <w:p w14:paraId="53B26FF3" w14:textId="4F8A471B" w:rsidR="00995E5F" w:rsidRPr="00943351" w:rsidRDefault="00995E5F" w:rsidP="00A91A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hAnsi="Times New Roman" w:cs="Times New Roman"/>
                <w:sz w:val="24"/>
                <w:szCs w:val="24"/>
              </w:rPr>
              <w:t xml:space="preserve">Основной тезис социально-психологической теории </w:t>
            </w:r>
            <w:proofErr w:type="spellStart"/>
            <w:r w:rsidRPr="00943351">
              <w:rPr>
                <w:rFonts w:ascii="Times New Roman" w:hAnsi="Times New Roman" w:cs="Times New Roman"/>
                <w:sz w:val="24"/>
                <w:szCs w:val="24"/>
              </w:rPr>
              <w:t>Макдугалла</w:t>
            </w:r>
            <w:proofErr w:type="spellEnd"/>
            <w:r w:rsidRPr="00943351">
              <w:rPr>
                <w:rFonts w:ascii="Times New Roman" w:hAnsi="Times New Roman" w:cs="Times New Roman"/>
                <w:sz w:val="24"/>
                <w:szCs w:val="24"/>
              </w:rPr>
              <w:t xml:space="preserve"> заключается в том, что причиной социал</w:t>
            </w:r>
            <w:r w:rsidR="00F05D18">
              <w:rPr>
                <w:rFonts w:ascii="Times New Roman" w:hAnsi="Times New Roman" w:cs="Times New Roman"/>
                <w:sz w:val="24"/>
                <w:szCs w:val="24"/>
              </w:rPr>
              <w:t>ьного поведения признаются ____________.</w:t>
            </w:r>
          </w:p>
        </w:tc>
        <w:tc>
          <w:tcPr>
            <w:tcW w:w="2030" w:type="dxa"/>
          </w:tcPr>
          <w:p w14:paraId="58051C67" w14:textId="7EF32CB1" w:rsidR="0005414E" w:rsidRDefault="0005414E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995E5F" w:rsidRPr="00943351">
              <w:rPr>
                <w:rFonts w:ascii="Times New Roman" w:hAnsi="Times New Roman" w:cs="Times New Roman"/>
                <w:sz w:val="24"/>
                <w:szCs w:val="24"/>
              </w:rPr>
              <w:t>нстинкты</w:t>
            </w:r>
          </w:p>
          <w:p w14:paraId="67553AFD" w14:textId="68466A8C" w:rsidR="0005414E" w:rsidRDefault="0005414E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14:paraId="7F7DAABE" w14:textId="0C0498FB" w:rsidR="00995E5F" w:rsidRPr="00943351" w:rsidRDefault="0005414E" w:rsidP="00A91A1E"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995E5F" w:rsidRPr="00943351">
              <w:rPr>
                <w:rFonts w:ascii="Times New Roman" w:hAnsi="Times New Roman" w:cs="Times New Roman"/>
                <w:sz w:val="24"/>
                <w:szCs w:val="24"/>
              </w:rPr>
              <w:t>рожденные инстинкты</w:t>
            </w:r>
          </w:p>
        </w:tc>
      </w:tr>
      <w:tr w:rsidR="00995E5F" w:rsidRPr="00943351" w14:paraId="4784B450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973B8C8" w14:textId="77777777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 Методологические аспекты социально-психологического исследования</w:t>
            </w:r>
          </w:p>
        </w:tc>
      </w:tr>
      <w:tr w:rsidR="00995E5F" w:rsidRPr="00943351" w14:paraId="35E832E2" w14:textId="77777777" w:rsidTr="00A91A1E">
        <w:tc>
          <w:tcPr>
            <w:tcW w:w="988" w:type="dxa"/>
          </w:tcPr>
          <w:p w14:paraId="49062ADE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36.</w:t>
            </w:r>
          </w:p>
          <w:p w14:paraId="0CA75D45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0BB1D2A6" w14:textId="77777777" w:rsidR="00995E5F" w:rsidRPr="00943351" w:rsidRDefault="00995E5F" w:rsidP="00A91A1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Вставьте пропущенное слово</w:t>
            </w:r>
          </w:p>
          <w:p w14:paraId="51C4D04B" w14:textId="77777777" w:rsidR="00995E5F" w:rsidRDefault="00995E5F" w:rsidP="00A91A1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Метод в социальной психологии,</w:t>
            </w:r>
            <w:r w:rsidRPr="00943351">
              <w:t xml:space="preserve"> </w:t>
            </w: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суть которого заключается в получении информации об объективных или субъективных (мнениях, настроениях, мотивах, отношениях и т, д.) фактах со слов опрашиваемых называ</w:t>
            </w:r>
            <w:r w:rsidR="00F05D18">
              <w:rPr>
                <w:rFonts w:ascii="Times New Roman" w:eastAsia="Calibri" w:hAnsi="Times New Roman" w:cs="Times New Roman"/>
                <w:sz w:val="24"/>
                <w:szCs w:val="24"/>
              </w:rPr>
              <w:t>ется (в именительном падеже) ____________</w:t>
            </w: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3FEACEB8" w14:textId="2D2DD157" w:rsidR="00F05D18" w:rsidRPr="00943351" w:rsidRDefault="00F05D18" w:rsidP="00F05D1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14:paraId="2E094D53" w14:textId="3E4A4A78" w:rsidR="00995E5F" w:rsidRPr="00943351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995E5F"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прос </w:t>
            </w:r>
          </w:p>
        </w:tc>
      </w:tr>
      <w:tr w:rsidR="00995E5F" w:rsidRPr="00943351" w14:paraId="6BBEFBBB" w14:textId="77777777" w:rsidTr="00A91A1E">
        <w:tc>
          <w:tcPr>
            <w:tcW w:w="988" w:type="dxa"/>
          </w:tcPr>
          <w:p w14:paraId="27F4D7C1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37.</w:t>
            </w:r>
          </w:p>
          <w:p w14:paraId="7705BDCF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324F9EF8" w14:textId="096429D1" w:rsidR="00995E5F" w:rsidRPr="00943351" w:rsidRDefault="00F05D18" w:rsidP="00A91A1E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Впишите вместо пропуска правильный ответ</w:t>
            </w:r>
          </w:p>
          <w:p w14:paraId="524F4A6F" w14:textId="77777777" w:rsidR="00995E5F" w:rsidRDefault="00995E5F" w:rsidP="00A91A1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Способ получения характеристики человека в конкретной группе на основе взаимного опроса ее членов друг о друге, и позволяет оценить наличие и степень выраженности (развития) психологических качеств человека, которые проявляются в поведении и деятельности, во взаимодействии с другим</w:t>
            </w:r>
            <w:r w:rsidR="00F05D18">
              <w:rPr>
                <w:rFonts w:ascii="Times New Roman" w:eastAsia="Calibri" w:hAnsi="Times New Roman" w:cs="Times New Roman"/>
                <w:sz w:val="24"/>
                <w:szCs w:val="24"/>
              </w:rPr>
              <w:t>и людьми, называется методом ____________</w:t>
            </w: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личности</w:t>
            </w:r>
          </w:p>
          <w:p w14:paraId="339251CF" w14:textId="306FF679" w:rsidR="00F05D18" w:rsidRPr="00943351" w:rsidRDefault="00F05D18" w:rsidP="00F05D18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14:paraId="0F593124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групповой оценки</w:t>
            </w:r>
          </w:p>
        </w:tc>
      </w:tr>
      <w:tr w:rsidR="00995E5F" w:rsidRPr="00943351" w14:paraId="6A8D0F26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8CC23FB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2B4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Тема 4. Личность и ее исследование в социальной психологии</w:t>
            </w:r>
          </w:p>
        </w:tc>
      </w:tr>
      <w:tr w:rsidR="00995E5F" w:rsidRPr="00943351" w14:paraId="64BA2731" w14:textId="77777777" w:rsidTr="00A91A1E">
        <w:tc>
          <w:tcPr>
            <w:tcW w:w="988" w:type="dxa"/>
          </w:tcPr>
          <w:p w14:paraId="408B2322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38.</w:t>
            </w:r>
          </w:p>
          <w:p w14:paraId="34CFB2A2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1F04BE2E" w14:textId="58C1108C" w:rsidR="00995E5F" w:rsidRPr="00943351" w:rsidRDefault="00833FF7" w:rsidP="00A91A1E">
            <w:pPr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Дополните определение</w:t>
            </w:r>
          </w:p>
          <w:p w14:paraId="4E97B7FF" w14:textId="77777777" w:rsidR="00995E5F" w:rsidRDefault="00995E5F" w:rsidP="00A91A1E">
            <w:pPr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Устойчивая система социально-значимых черт, характеризующих индивида в социальной</w:t>
            </w:r>
            <w:r w:rsidR="00833F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психологии определяется как ____________.</w:t>
            </w:r>
          </w:p>
          <w:p w14:paraId="1400AF93" w14:textId="79C67C33" w:rsidR="00833FF7" w:rsidRPr="00943351" w:rsidRDefault="00833FF7" w:rsidP="00833FF7">
            <w:pPr>
              <w:spacing w:line="12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030" w:type="dxa"/>
          </w:tcPr>
          <w:p w14:paraId="795C4B1A" w14:textId="607FA19A" w:rsidR="00995E5F" w:rsidRPr="00943351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л</w:t>
            </w:r>
            <w:r w:rsidR="00995E5F"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ичность </w:t>
            </w:r>
          </w:p>
        </w:tc>
      </w:tr>
      <w:tr w:rsidR="00995E5F" w:rsidRPr="00943351" w14:paraId="1440D15E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47E81A7" w14:textId="77777777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 Психология социализации личности</w:t>
            </w:r>
          </w:p>
        </w:tc>
      </w:tr>
      <w:tr w:rsidR="00995E5F" w:rsidRPr="00943351" w14:paraId="352412DF" w14:textId="77777777" w:rsidTr="00833FF7">
        <w:trPr>
          <w:trHeight w:val="1437"/>
        </w:trPr>
        <w:tc>
          <w:tcPr>
            <w:tcW w:w="988" w:type="dxa"/>
          </w:tcPr>
          <w:p w14:paraId="15ACB3A1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39.</w:t>
            </w:r>
          </w:p>
          <w:p w14:paraId="1D73EEF9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03A384E0" w14:textId="000F9477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332D449E" w14:textId="277E02B3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Двусторонний процесс, включающий в себя усвоение индивидом социального опыта путем вхождения в социальную среду, систему социальных связей определяется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 (в именительном падеже)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030" w:type="dxa"/>
          </w:tcPr>
          <w:p w14:paraId="6AAE2090" w14:textId="70F9E59A" w:rsidR="00995E5F" w:rsidRPr="00943351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95E5F"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оциализация </w:t>
            </w:r>
          </w:p>
        </w:tc>
      </w:tr>
      <w:tr w:rsidR="00995E5F" w:rsidRPr="00943351" w14:paraId="603663C9" w14:textId="77777777" w:rsidTr="00833FF7">
        <w:trPr>
          <w:trHeight w:val="1437"/>
        </w:trPr>
        <w:tc>
          <w:tcPr>
            <w:tcW w:w="988" w:type="dxa"/>
          </w:tcPr>
          <w:p w14:paraId="43F4D7B1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40.</w:t>
            </w:r>
          </w:p>
          <w:p w14:paraId="2303839C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6610" w:type="dxa"/>
          </w:tcPr>
          <w:p w14:paraId="58DCB723" w14:textId="52CE3C80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4BE0D128" w14:textId="70639E88" w:rsidR="00995E5F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Социальные структуры и организации, способствующие формированию личности и интегрированию индивида в общество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 социальной психологии определяются как (в именительном пад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еже, во множественном числе)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66A8DC9" w14:textId="0847F724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60CE2A37" w14:textId="6794740C" w:rsidR="00995E5F" w:rsidRPr="00943351" w:rsidRDefault="000412B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995E5F"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нституты социализации</w:t>
            </w:r>
          </w:p>
        </w:tc>
      </w:tr>
      <w:tr w:rsidR="00995E5F" w:rsidRPr="00943351" w14:paraId="0AB41B73" w14:textId="77777777" w:rsidTr="0014450A">
        <w:trPr>
          <w:trHeight w:val="852"/>
        </w:trPr>
        <w:tc>
          <w:tcPr>
            <w:tcW w:w="988" w:type="dxa"/>
          </w:tcPr>
          <w:p w14:paraId="219EEDC3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41.</w:t>
            </w:r>
          </w:p>
          <w:p w14:paraId="69142036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E0317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6610" w:type="dxa"/>
          </w:tcPr>
          <w:p w14:paraId="4424B7AB" w14:textId="77777777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предложение:</w:t>
            </w:r>
          </w:p>
          <w:p w14:paraId="4FA70538" w14:textId="3E719F3A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социальной психологии выделяют три сферы личности, в которых осуществ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ляется процесс социализации: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58016F9" w14:textId="77777777" w:rsidR="00995E5F" w:rsidRPr="00943351" w:rsidRDefault="00995E5F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2DFE424C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деятельность</w:t>
            </w:r>
          </w:p>
          <w:p w14:paraId="0E423069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общение</w:t>
            </w:r>
          </w:p>
          <w:p w14:paraId="1C47D49C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самосознание</w:t>
            </w:r>
          </w:p>
        </w:tc>
      </w:tr>
      <w:tr w:rsidR="00995E5F" w:rsidRPr="00943351" w14:paraId="6983C3E6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3A8DB5C9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</w:t>
            </w:r>
            <w:r w:rsidRPr="002B4C08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социально-ролевого поведения личности</w:t>
            </w:r>
          </w:p>
        </w:tc>
      </w:tr>
      <w:tr w:rsidR="00995E5F" w:rsidRPr="00943351" w14:paraId="5027D3A1" w14:textId="77777777" w:rsidTr="00A91A1E">
        <w:tc>
          <w:tcPr>
            <w:tcW w:w="988" w:type="dxa"/>
          </w:tcPr>
          <w:p w14:paraId="7EFF2D43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42.</w:t>
            </w:r>
          </w:p>
          <w:p w14:paraId="1E7853F6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0939B825" w14:textId="36714F65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6D3702FE" w14:textId="77777777" w:rsidR="00995E5F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Динамический аспект статуса, который раскрывается через перечень тех реальных функций, которые заданы личности группой в социальной психологии называ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ется (в именительном падеже)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65A2AA1" w14:textId="35CBF9B2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4B642938" w14:textId="77777777" w:rsidR="0005414E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="00995E5F"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оциальная роль</w:t>
            </w:r>
          </w:p>
          <w:p w14:paraId="4C220508" w14:textId="2BBBAD40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95E5F" w:rsidRPr="00943351" w14:paraId="1BDF1E75" w14:textId="77777777" w:rsidTr="00A91A1E">
        <w:tc>
          <w:tcPr>
            <w:tcW w:w="988" w:type="dxa"/>
          </w:tcPr>
          <w:p w14:paraId="22EEAB85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43</w:t>
            </w:r>
          </w:p>
          <w:p w14:paraId="3936D39A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07607CF6" w14:textId="5850FE45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1BA69DD2" w14:textId="0CDE6483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Социальное положение, занимаемое социальным индивидом или социальной группой в обществе или отдельной социальной подсистеме общества в социальной психологии, определяется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 (в именительном падеже)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2013A75" w14:textId="77777777" w:rsidR="00995E5F" w:rsidRPr="00943351" w:rsidRDefault="00995E5F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4E8CBB26" w14:textId="0C1087D1" w:rsidR="0005414E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статус</w:t>
            </w:r>
          </w:p>
          <w:p w14:paraId="41E519DE" w14:textId="77777777" w:rsidR="0005414E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642C8B0B" w14:textId="3FF8ABD6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статус</w:t>
            </w:r>
          </w:p>
        </w:tc>
      </w:tr>
      <w:tr w:rsidR="00995E5F" w:rsidRPr="00943351" w14:paraId="71CB2EC1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9A032D6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7. Общая характеристика человеческого общения</w:t>
            </w:r>
          </w:p>
        </w:tc>
      </w:tr>
      <w:tr w:rsidR="00995E5F" w:rsidRPr="00943351" w14:paraId="5518166E" w14:textId="77777777" w:rsidTr="00A91A1E">
        <w:tc>
          <w:tcPr>
            <w:tcW w:w="988" w:type="dxa"/>
          </w:tcPr>
          <w:p w14:paraId="1ACD9B5A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44.</w:t>
            </w:r>
          </w:p>
          <w:p w14:paraId="5CCD7B46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51FF1361" w14:textId="6DC1D94F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6B42D096" w14:textId="77777777" w:rsidR="00995E5F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развития контактов между людьми, порождаемый потребностями совместной деятельности, который включает обмен информацией, выработку общей стратегии взаимодействия, восприятие и понимание другого человека в социальной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психологии определяется как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197601B" w14:textId="759B8B7A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674ECCEA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общение</w:t>
            </w:r>
          </w:p>
        </w:tc>
      </w:tr>
      <w:tr w:rsidR="00995E5F" w:rsidRPr="00943351" w14:paraId="69423436" w14:textId="77777777" w:rsidTr="00A91A1E">
        <w:tc>
          <w:tcPr>
            <w:tcW w:w="988" w:type="dxa"/>
          </w:tcPr>
          <w:p w14:paraId="1821699B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45.</w:t>
            </w:r>
          </w:p>
          <w:p w14:paraId="54DD2B82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43DB1004" w14:textId="50A46636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742B4516" w14:textId="77777777" w:rsidR="00995E5F" w:rsidRDefault="00995E5F" w:rsidP="0014450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Стремление индивида быть частью общества, состоять в отношениях с другими людьми, быть значимым и близким для кого-то в социальной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психологии определяется как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D360470" w14:textId="3773E52A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7C552390" w14:textId="390EA875" w:rsidR="00995E5F" w:rsidRPr="00943351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995E5F"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ффилиация</w:t>
            </w:r>
            <w:proofErr w:type="spellEnd"/>
            <w:r w:rsidR="00995E5F"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5E5F" w:rsidRPr="00943351" w14:paraId="6093A784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BD9E0D9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8. Коммуникативная сторона общения</w:t>
            </w:r>
          </w:p>
        </w:tc>
      </w:tr>
      <w:tr w:rsidR="00995E5F" w:rsidRPr="00943351" w14:paraId="347C7751" w14:textId="77777777" w:rsidTr="00A91A1E">
        <w:tc>
          <w:tcPr>
            <w:tcW w:w="988" w:type="dxa"/>
          </w:tcPr>
          <w:p w14:paraId="1B8E661F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46.</w:t>
            </w:r>
          </w:p>
          <w:p w14:paraId="40F06DB5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62AD864E" w14:textId="1E6DC5BF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1387DC55" w14:textId="400B07AE" w:rsidR="00995E5F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Процесс двустороннего обмена информацией, ведущей к взаимному пониманию в социальной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психологии, определяется как _____________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3606381A" w14:textId="59FB2A05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27A30827" w14:textId="1D67CCDB" w:rsidR="00995E5F" w:rsidRPr="00943351" w:rsidRDefault="00995E5F" w:rsidP="000541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коммуникаци</w:t>
            </w:r>
            <w:r w:rsidR="0005414E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</w:p>
        </w:tc>
      </w:tr>
      <w:tr w:rsidR="00995E5F" w:rsidRPr="00943351" w14:paraId="09816F12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25FA2C47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9. Перцептивная сторона общения</w:t>
            </w:r>
          </w:p>
        </w:tc>
      </w:tr>
      <w:tr w:rsidR="00995E5F" w:rsidRPr="00943351" w14:paraId="4B07B349" w14:textId="77777777" w:rsidTr="00A91A1E">
        <w:tc>
          <w:tcPr>
            <w:tcW w:w="988" w:type="dxa"/>
          </w:tcPr>
          <w:p w14:paraId="458EBFC2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47.</w:t>
            </w:r>
          </w:p>
          <w:p w14:paraId="105F547D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3438FF2D" w14:textId="2AC5DBB3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2E709040" w14:textId="77777777" w:rsidR="00995E5F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Форма познания другого человека, основанная на формировании устойчивого позитивного чувства к нему, т.е. возникновение при восприятии человека человеком привлекательности одного из них для другого в социальной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психологии определяется как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09A22AEE" w14:textId="180C644D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2D55AE2D" w14:textId="2EF8D72B" w:rsidR="00995E5F" w:rsidRPr="00943351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ттракция </w:t>
            </w:r>
          </w:p>
        </w:tc>
      </w:tr>
      <w:tr w:rsidR="00995E5F" w:rsidRPr="00943351" w14:paraId="609EB404" w14:textId="77777777" w:rsidTr="00A91A1E">
        <w:tc>
          <w:tcPr>
            <w:tcW w:w="988" w:type="dxa"/>
          </w:tcPr>
          <w:p w14:paraId="0175E78B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48.</w:t>
            </w:r>
          </w:p>
          <w:p w14:paraId="234061D1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 мин.</w:t>
            </w:r>
          </w:p>
        </w:tc>
        <w:tc>
          <w:tcPr>
            <w:tcW w:w="6610" w:type="dxa"/>
          </w:tcPr>
          <w:p w14:paraId="77F549BE" w14:textId="77777777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Вставьте пропущенный термин</w:t>
            </w:r>
          </w:p>
          <w:p w14:paraId="5287A6E3" w14:textId="77777777" w:rsidR="00995E5F" w:rsidRDefault="00995E5F" w:rsidP="0014450A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В социальной психологии неточность, искажение в оценке другой личности, основанная на пережитом опыте, шаблонной модели поведения, неправильных установках в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оспринимающего проявляется в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социальной перцепции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5DF28037" w14:textId="3DDC9688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036F1080" w14:textId="77777777" w:rsidR="0005414E" w:rsidRDefault="0005414E" w:rsidP="000541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э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ффектах </w:t>
            </w:r>
          </w:p>
          <w:p w14:paraId="0C8320F8" w14:textId="77777777" w:rsidR="0005414E" w:rsidRDefault="0005414E" w:rsidP="000541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ИЛИ</w:t>
            </w:r>
          </w:p>
          <w:p w14:paraId="3B2DA1A3" w14:textId="6C341958" w:rsidR="00995E5F" w:rsidRPr="00943351" w:rsidRDefault="00995E5F" w:rsidP="0005414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ошибках </w:t>
            </w:r>
          </w:p>
        </w:tc>
      </w:tr>
      <w:tr w:rsidR="00995E5F" w:rsidRPr="00943351" w14:paraId="3A8CEC8F" w14:textId="77777777" w:rsidTr="00A91A1E">
        <w:tc>
          <w:tcPr>
            <w:tcW w:w="988" w:type="dxa"/>
          </w:tcPr>
          <w:p w14:paraId="436CFA6F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49.</w:t>
            </w:r>
          </w:p>
          <w:p w14:paraId="46D04D44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4030F47B" w14:textId="77777777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Определите о каком механизме социальной перцепции в социальной психологии идет речь</w:t>
            </w:r>
          </w:p>
          <w:p w14:paraId="311FF72A" w14:textId="77777777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Механизм интерпретации поступков и чувств другого человека (стремление к выяснению причин поведения субъекта) (в именительном падеже, единственном числе) – это «…».</w:t>
            </w:r>
          </w:p>
        </w:tc>
        <w:tc>
          <w:tcPr>
            <w:tcW w:w="2030" w:type="dxa"/>
          </w:tcPr>
          <w:p w14:paraId="3259CFFD" w14:textId="420EE91C" w:rsidR="00995E5F" w:rsidRPr="00943351" w:rsidRDefault="0005414E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аузальная атрибуция</w:t>
            </w:r>
          </w:p>
        </w:tc>
      </w:tr>
      <w:tr w:rsidR="00995E5F" w:rsidRPr="00943351" w14:paraId="2485C87F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4B5C0703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10.</w:t>
            </w:r>
            <w:r w:rsidRPr="002B4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Интерактивная сторона общения</w:t>
            </w:r>
          </w:p>
        </w:tc>
      </w:tr>
      <w:tr w:rsidR="00995E5F" w:rsidRPr="00943351" w14:paraId="2A6B3D5D" w14:textId="77777777" w:rsidTr="00A91A1E">
        <w:tc>
          <w:tcPr>
            <w:tcW w:w="988" w:type="dxa"/>
          </w:tcPr>
          <w:p w14:paraId="3B6971C6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50.</w:t>
            </w:r>
          </w:p>
          <w:p w14:paraId="573E9743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173DD97B" w14:textId="0418E1BE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3ACD0BFD" w14:textId="7078B9E5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К. Томас выделил пять основных способов поведения в конфликтной ситуации: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____________.</w:t>
            </w:r>
          </w:p>
        </w:tc>
        <w:tc>
          <w:tcPr>
            <w:tcW w:w="2030" w:type="dxa"/>
          </w:tcPr>
          <w:p w14:paraId="6751CD9D" w14:textId="4A539EF8" w:rsidR="00995E5F" w:rsidRPr="00943351" w:rsidRDefault="0005414E" w:rsidP="00833F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Конкуренция ИЛИ 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соперничество</w:t>
            </w:r>
          </w:p>
          <w:p w14:paraId="4849DEAB" w14:textId="77777777" w:rsidR="00995E5F" w:rsidRPr="00943351" w:rsidRDefault="00995E5F" w:rsidP="00833FF7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4F02FC5" w14:textId="2976021C" w:rsidR="00995E5F" w:rsidRPr="00943351" w:rsidRDefault="0005414E" w:rsidP="00833F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риспособление</w:t>
            </w:r>
          </w:p>
          <w:p w14:paraId="1D6576C1" w14:textId="77777777" w:rsidR="00995E5F" w:rsidRPr="00943351" w:rsidRDefault="00995E5F" w:rsidP="00833FF7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588989F3" w14:textId="6B9B6CCA" w:rsidR="00995E5F" w:rsidRPr="00943351" w:rsidRDefault="0005414E" w:rsidP="00833F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избегание ИЛИ 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уход</w:t>
            </w:r>
          </w:p>
          <w:p w14:paraId="2F7E2631" w14:textId="77777777" w:rsidR="00995E5F" w:rsidRPr="00943351" w:rsidRDefault="00995E5F" w:rsidP="00833FF7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158BE365" w14:textId="3B8EBB5A" w:rsidR="00995E5F" w:rsidRPr="00943351" w:rsidRDefault="0005414E" w:rsidP="00833F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омпромисс</w:t>
            </w:r>
          </w:p>
          <w:p w14:paraId="329F5902" w14:textId="77777777" w:rsidR="00995E5F" w:rsidRPr="00943351" w:rsidRDefault="00995E5F" w:rsidP="00833FF7">
            <w:pPr>
              <w:tabs>
                <w:tab w:val="left" w:pos="1575"/>
              </w:tabs>
              <w:spacing w:line="12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14:paraId="262667DD" w14:textId="1AD0F845" w:rsidR="00995E5F" w:rsidRPr="00943351" w:rsidRDefault="0005414E" w:rsidP="00833FF7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отрудничество </w:t>
            </w:r>
          </w:p>
        </w:tc>
      </w:tr>
      <w:tr w:rsidR="00995E5F" w:rsidRPr="00943351" w14:paraId="6693881A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6F1DD579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12.</w:t>
            </w:r>
            <w:r w:rsidRPr="002B4C0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Организации, большие группы и межгрупповые отношения</w:t>
            </w:r>
          </w:p>
        </w:tc>
      </w:tr>
      <w:tr w:rsidR="00995E5F" w:rsidRPr="00943351" w14:paraId="5ED8F459" w14:textId="77777777" w:rsidTr="00A91A1E">
        <w:tc>
          <w:tcPr>
            <w:tcW w:w="988" w:type="dxa"/>
          </w:tcPr>
          <w:p w14:paraId="44D9451B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51. </w:t>
            </w:r>
          </w:p>
          <w:p w14:paraId="5E3CF9B8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6610" w:type="dxa"/>
          </w:tcPr>
          <w:p w14:paraId="6444EAAC" w14:textId="279F1077" w:rsidR="00995E5F" w:rsidRPr="00943351" w:rsidRDefault="00833FF7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191D5E1E" w14:textId="341A5E3E" w:rsidR="00995E5F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Правила, которые выработаны группой, приняты ею и которым должно подчиняться поведение ее членов, чтобы их совместная деятельность была возможна в социальной психологии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называются (в именительном пад</w:t>
            </w:r>
            <w:r w:rsidR="00833FF7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еже, во множественном числе)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42EBB8BA" w14:textId="3F396D28" w:rsidR="00833FF7" w:rsidRPr="00943351" w:rsidRDefault="00833FF7" w:rsidP="00833FF7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681A9527" w14:textId="7EB4694F" w:rsidR="00995E5F" w:rsidRPr="00943351" w:rsidRDefault="00FC6B3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рупповые нормы</w:t>
            </w:r>
          </w:p>
        </w:tc>
      </w:tr>
      <w:tr w:rsidR="00995E5F" w:rsidRPr="00943351" w14:paraId="458D482D" w14:textId="77777777" w:rsidTr="00A91A1E">
        <w:tc>
          <w:tcPr>
            <w:tcW w:w="988" w:type="dxa"/>
          </w:tcPr>
          <w:p w14:paraId="4422EBD9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52.</w:t>
            </w:r>
          </w:p>
          <w:p w14:paraId="0ABEC4CB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539054DF" w14:textId="218181B4" w:rsidR="00995E5F" w:rsidRPr="00943351" w:rsidRDefault="00BC60B4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Дополните определение</w:t>
            </w:r>
          </w:p>
          <w:p w14:paraId="60010024" w14:textId="77777777" w:rsidR="00995E5F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Социально-духовное поле организации, формирующееся под воздействием материальных и нематериальных, явных и скрытых, осознаваемых и неосознаваемых процессов и явлений, взаимодействие людей в котором происходит на основе общей философии, идеологии, ценностей в социальной психологии определяется</w:t>
            </w:r>
            <w:r w:rsidR="00BC60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как (в именительном падеже) _____________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6314C088" w14:textId="037CA635" w:rsidR="00BC60B4" w:rsidRPr="00943351" w:rsidRDefault="00BC60B4" w:rsidP="00BC60B4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2E2B1339" w14:textId="3B4BD00B" w:rsidR="00995E5F" w:rsidRPr="00943351" w:rsidRDefault="00FC6B3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рганизационная культура</w:t>
            </w:r>
          </w:p>
        </w:tc>
      </w:tr>
      <w:tr w:rsidR="00995E5F" w:rsidRPr="00943351" w14:paraId="799E9CB6" w14:textId="77777777" w:rsidTr="00F05D1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816B15A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13. Феноменология сложившейся малой группы. Структурно-динамические характеристики малой группы</w:t>
            </w:r>
          </w:p>
        </w:tc>
      </w:tr>
      <w:tr w:rsidR="00995E5F" w:rsidRPr="00943351" w14:paraId="1E5749F5" w14:textId="77777777" w:rsidTr="00A91A1E">
        <w:tc>
          <w:tcPr>
            <w:tcW w:w="988" w:type="dxa"/>
          </w:tcPr>
          <w:p w14:paraId="54EEFC36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53.</w:t>
            </w:r>
          </w:p>
          <w:p w14:paraId="6F4E7476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2FD6D2B2" w14:textId="275CE8E0" w:rsidR="00995E5F" w:rsidRPr="00943351" w:rsidRDefault="00BC60B4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5F5DCC01" w14:textId="7F89A6B6" w:rsidR="00995E5F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Группа, реально существующая не в вакууме, а в определенной системе общественных отношений, она выступает как субъект конкретного вида социальной деятельности в социальной</w:t>
            </w:r>
            <w:r w:rsidR="00BC60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психологии определяется как ____________</w:t>
            </w: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14:paraId="2C683E4C" w14:textId="77777777" w:rsidR="00995E5F" w:rsidRPr="00943351" w:rsidRDefault="00995E5F" w:rsidP="00BC60B4">
            <w:pPr>
              <w:spacing w:line="12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030" w:type="dxa"/>
          </w:tcPr>
          <w:p w14:paraId="0557933A" w14:textId="43430769" w:rsidR="00FC6B31" w:rsidRDefault="00FC6B31" w:rsidP="00FC6B3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алая </w:t>
            </w:r>
          </w:p>
          <w:p w14:paraId="5BB4949A" w14:textId="77777777" w:rsidR="00FC6B31" w:rsidRDefault="00FC6B31" w:rsidP="00FC6B3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</w:p>
          <w:p w14:paraId="362AADB8" w14:textId="33A1A7F1" w:rsidR="00995E5F" w:rsidRPr="00943351" w:rsidRDefault="00995E5F" w:rsidP="00FC6B31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малая группа</w:t>
            </w:r>
          </w:p>
        </w:tc>
      </w:tr>
      <w:tr w:rsidR="00995E5F" w:rsidRPr="00943351" w14:paraId="1A80CF38" w14:textId="77777777" w:rsidTr="00FC6B31">
        <w:trPr>
          <w:trHeight w:val="1153"/>
        </w:trPr>
        <w:tc>
          <w:tcPr>
            <w:tcW w:w="988" w:type="dxa"/>
          </w:tcPr>
          <w:p w14:paraId="15BCF4E1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54.</w:t>
            </w:r>
          </w:p>
          <w:p w14:paraId="0D0B0A0C" w14:textId="77777777" w:rsidR="00995E5F" w:rsidRPr="00943351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6610" w:type="dxa"/>
          </w:tcPr>
          <w:p w14:paraId="7B8D2B93" w14:textId="723B9441" w:rsidR="00995E5F" w:rsidRPr="00943351" w:rsidRDefault="00BC60B4" w:rsidP="00A91A1E">
            <w:pPr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Продолжите предложение</w:t>
            </w:r>
          </w:p>
          <w:p w14:paraId="71CD8F99" w14:textId="26B92D19" w:rsidR="00BC60B4" w:rsidRPr="00943351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Член социальной группы, чей авторитет, власть, полномочия признаются членами группы в социальной </w:t>
            </w:r>
            <w:r w:rsidR="00BC60B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психологии определяется как ____________.</w:t>
            </w:r>
          </w:p>
        </w:tc>
        <w:tc>
          <w:tcPr>
            <w:tcW w:w="2030" w:type="dxa"/>
          </w:tcPr>
          <w:p w14:paraId="760AE1AE" w14:textId="5A64910F" w:rsidR="00995E5F" w:rsidRPr="00943351" w:rsidRDefault="00FC6B31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</w:t>
            </w:r>
            <w:r w:rsidR="00995E5F" w:rsidRPr="0094335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идер </w:t>
            </w:r>
          </w:p>
        </w:tc>
      </w:tr>
    </w:tbl>
    <w:p w14:paraId="49E0F461" w14:textId="77777777" w:rsidR="004C2E3F" w:rsidRPr="00DF5C0F" w:rsidRDefault="004C2E3F" w:rsidP="004C2E3F">
      <w:pPr>
        <w:spacing w:after="0" w:line="240" w:lineRule="auto"/>
        <w:jc w:val="both"/>
        <w:rPr>
          <w:rFonts w:ascii="Times New Roman" w:eastAsia="Calibri" w:hAnsi="Times New Roman" w:cs="Times New Roman"/>
          <w:b/>
        </w:rPr>
      </w:pPr>
      <w:r w:rsidRPr="00A25A95">
        <w:rPr>
          <w:rFonts w:ascii="Times New Roman" w:eastAsia="Calibri" w:hAnsi="Times New Roman" w:cs="Times New Roman"/>
          <w:b/>
        </w:rPr>
        <w:lastRenderedPageBreak/>
        <w:t>ЗАДАНИЯ ОТКРЫТОГО ТИПА С РАЗВЕРНУТЫМ ОТВЕТОМ</w:t>
      </w:r>
    </w:p>
    <w:p w14:paraId="560C0761" w14:textId="22805645" w:rsidR="004C2E3F" w:rsidRDefault="004C2E3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</w:p>
    <w:tbl>
      <w:tblPr>
        <w:tblStyle w:val="a5"/>
        <w:tblW w:w="9628" w:type="dxa"/>
        <w:tblLayout w:type="fixed"/>
        <w:tblLook w:val="04A0" w:firstRow="1" w:lastRow="0" w:firstColumn="1" w:lastColumn="0" w:noHBand="0" w:noVBand="1"/>
      </w:tblPr>
      <w:tblGrid>
        <w:gridCol w:w="989"/>
        <w:gridCol w:w="4535"/>
        <w:gridCol w:w="4104"/>
      </w:tblGrid>
      <w:tr w:rsidR="00995E5F" w:rsidRPr="006C0F15" w14:paraId="4F9AA7A2" w14:textId="77777777" w:rsidTr="00137208">
        <w:trPr>
          <w:cantSplit/>
          <w:trHeight w:val="1375"/>
        </w:trPr>
        <w:tc>
          <w:tcPr>
            <w:tcW w:w="989" w:type="dxa"/>
            <w:textDirection w:val="btLr"/>
          </w:tcPr>
          <w:p w14:paraId="66B6A77B" w14:textId="77777777" w:rsidR="00995E5F" w:rsidRPr="00164CF5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№ задания;</w:t>
            </w:r>
          </w:p>
          <w:p w14:paraId="08440F06" w14:textId="77777777" w:rsidR="00995E5F" w:rsidRPr="006C0F15" w:rsidRDefault="00995E5F" w:rsidP="00A91A1E">
            <w:pPr>
              <w:tabs>
                <w:tab w:val="left" w:pos="1575"/>
              </w:tabs>
              <w:ind w:left="113" w:right="113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64CF5">
              <w:rPr>
                <w:rFonts w:ascii="Times New Roman" w:eastAsia="Calibri" w:hAnsi="Times New Roman" w:cs="Times New Roman"/>
                <w:b/>
                <w:sz w:val="20"/>
                <w:szCs w:val="20"/>
              </w:rPr>
              <w:t>время выполнения</w:t>
            </w:r>
          </w:p>
        </w:tc>
        <w:tc>
          <w:tcPr>
            <w:tcW w:w="4535" w:type="dxa"/>
            <w:vAlign w:val="center"/>
          </w:tcPr>
          <w:p w14:paraId="36011DE4" w14:textId="77777777" w:rsidR="00995E5F" w:rsidRPr="006C0F15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Формулировка задания</w:t>
            </w:r>
          </w:p>
        </w:tc>
        <w:tc>
          <w:tcPr>
            <w:tcW w:w="4104" w:type="dxa"/>
            <w:vAlign w:val="center"/>
          </w:tcPr>
          <w:p w14:paraId="63E47CF5" w14:textId="77777777" w:rsidR="00995E5F" w:rsidRPr="006C0F15" w:rsidRDefault="00995E5F" w:rsidP="00A91A1E">
            <w:pPr>
              <w:tabs>
                <w:tab w:val="left" w:pos="1575"/>
              </w:tabs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 ответа</w:t>
            </w:r>
          </w:p>
        </w:tc>
      </w:tr>
      <w:tr w:rsidR="00995E5F" w:rsidRPr="006C0F15" w14:paraId="40C8BAB9" w14:textId="77777777" w:rsidTr="0013720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7B1DC984" w14:textId="77777777" w:rsidR="00995E5F" w:rsidRPr="006C0F15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1. Предмет, задачи и основные понятия социальной психологии</w:t>
            </w:r>
          </w:p>
        </w:tc>
      </w:tr>
      <w:tr w:rsidR="00995E5F" w:rsidRPr="006C0F15" w14:paraId="70A46472" w14:textId="77777777" w:rsidTr="00137208">
        <w:tc>
          <w:tcPr>
            <w:tcW w:w="989" w:type="dxa"/>
          </w:tcPr>
          <w:p w14:paraId="6FB02917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55.</w:t>
            </w:r>
          </w:p>
          <w:p w14:paraId="5425480C" w14:textId="54EC71E1" w:rsidR="00995E5F" w:rsidRPr="006C0F15" w:rsidRDefault="00137208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 </w:t>
            </w:r>
            <w:r w:rsidR="00995E5F"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мин.</w:t>
            </w:r>
          </w:p>
        </w:tc>
        <w:tc>
          <w:tcPr>
            <w:tcW w:w="4535" w:type="dxa"/>
          </w:tcPr>
          <w:p w14:paraId="312DABD0" w14:textId="65703FCD" w:rsidR="00137208" w:rsidRPr="00137208" w:rsidRDefault="00137208" w:rsidP="00A91A1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549D564" w14:textId="0A5670AF" w:rsidR="00995E5F" w:rsidRPr="006C0F15" w:rsidRDefault="00995E5F" w:rsidP="00A91A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hAnsi="Times New Roman" w:cs="Times New Roman"/>
                <w:sz w:val="24"/>
                <w:szCs w:val="24"/>
              </w:rPr>
              <w:t>Какие два основных подхода относительно определения границ социальной психологии как науки существуют? Определите сущность одного из них.</w:t>
            </w:r>
          </w:p>
          <w:p w14:paraId="6C8C3FC8" w14:textId="77777777" w:rsidR="00995E5F" w:rsidRPr="006C0F15" w:rsidRDefault="00995E5F" w:rsidP="00A91A1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04" w:type="dxa"/>
          </w:tcPr>
          <w:p w14:paraId="5B77CF6B" w14:textId="77777777" w:rsidR="00995E5F" w:rsidRPr="006C0F15" w:rsidRDefault="00995E5F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hAnsi="Times New Roman" w:cs="Times New Roman"/>
                <w:sz w:val="24"/>
                <w:szCs w:val="24"/>
              </w:rPr>
              <w:t xml:space="preserve">Существует два основных подхода относительно определения границ социальной психологии – </w:t>
            </w:r>
            <w:proofErr w:type="spellStart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>интрадисциплинарный</w:t>
            </w:r>
            <w:proofErr w:type="spellEnd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>интердисциплинарный</w:t>
            </w:r>
            <w:proofErr w:type="spellEnd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E5D2E24" w14:textId="77777777" w:rsidR="00995E5F" w:rsidRPr="006C0F15" w:rsidRDefault="00995E5F" w:rsidP="0013720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FCEA0" w14:textId="77777777" w:rsidR="00995E5F" w:rsidRPr="006C0F15" w:rsidRDefault="00995E5F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>Интрадисциплинарный</w:t>
            </w:r>
            <w:proofErr w:type="spellEnd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 xml:space="preserve"> - место социальной психологии внутри одной из прародительских дисциплин (социологии и психологии) </w:t>
            </w:r>
          </w:p>
          <w:p w14:paraId="7B70B8E9" w14:textId="77777777" w:rsidR="00FC6B31" w:rsidRDefault="00FC6B31" w:rsidP="0013720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66CF22" w14:textId="1C261141" w:rsidR="00995E5F" w:rsidRDefault="00FC6B31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ИЛИ</w:t>
            </w:r>
          </w:p>
          <w:p w14:paraId="52FA2797" w14:textId="77777777" w:rsidR="00FC6B31" w:rsidRPr="006C0F15" w:rsidRDefault="00FC6B31" w:rsidP="00137208">
            <w:pPr>
              <w:spacing w:line="12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24FA55" w14:textId="77777777" w:rsidR="00995E5F" w:rsidRPr="006C0F15" w:rsidRDefault="00995E5F" w:rsidP="00A91A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>Интердисциплинарный</w:t>
            </w:r>
            <w:proofErr w:type="spellEnd"/>
            <w:r w:rsidRPr="006C0F15">
              <w:rPr>
                <w:rFonts w:ascii="Times New Roman" w:hAnsi="Times New Roman" w:cs="Times New Roman"/>
                <w:sz w:val="24"/>
                <w:szCs w:val="24"/>
              </w:rPr>
              <w:t xml:space="preserve"> - место социальной психологии на границе прародительских дисциплин</w:t>
            </w:r>
          </w:p>
        </w:tc>
      </w:tr>
      <w:tr w:rsidR="00995E5F" w:rsidRPr="006C0F15" w14:paraId="677A502D" w14:textId="77777777" w:rsidTr="00137208">
        <w:tc>
          <w:tcPr>
            <w:tcW w:w="989" w:type="dxa"/>
          </w:tcPr>
          <w:p w14:paraId="6DAE53E2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56.</w:t>
            </w:r>
          </w:p>
          <w:p w14:paraId="53D509A6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  <w:shd w:val="clear" w:color="auto" w:fill="auto"/>
          </w:tcPr>
          <w:p w14:paraId="4B60F38E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EE00B95" w14:textId="77777777" w:rsidR="00995E5F" w:rsidRPr="0014450A" w:rsidRDefault="00995E5F" w:rsidP="00A9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sz w:val="24"/>
                <w:szCs w:val="24"/>
              </w:rPr>
              <w:t>На какие пять основных разделов дифференцируется современная социальная психология в зависимости от объектов исследования? Кто предложил такое деление?</w:t>
            </w:r>
          </w:p>
          <w:p w14:paraId="64292AA5" w14:textId="77777777" w:rsidR="00995E5F" w:rsidRPr="002B4C08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104" w:type="dxa"/>
          </w:tcPr>
          <w:p w14:paraId="1A55DBC7" w14:textId="77777777" w:rsidR="00995E5F" w:rsidRPr="006C0F15" w:rsidRDefault="00995E5F" w:rsidP="00A91A1E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Современная социальная психология в зависимости от объектов исследования дифференцируется на пять основных разделов:</w:t>
            </w:r>
          </w:p>
          <w:p w14:paraId="6ADD20FB" w14:textId="332DF6C4" w:rsidR="00995E5F" w:rsidRPr="006C0F15" w:rsidRDefault="00995E5F" w:rsidP="00462510">
            <w:pPr>
              <w:pStyle w:val="a3"/>
              <w:numPr>
                <w:ilvl w:val="0"/>
                <w:numId w:val="48"/>
              </w:numPr>
              <w:tabs>
                <w:tab w:val="left" w:pos="0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социальная психология личности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40472629" w14:textId="2E907EC9" w:rsidR="00995E5F" w:rsidRPr="006C0F15" w:rsidRDefault="00995E5F" w:rsidP="00462510">
            <w:pPr>
              <w:pStyle w:val="a3"/>
              <w:numPr>
                <w:ilvl w:val="0"/>
                <w:numId w:val="48"/>
              </w:numPr>
              <w:tabs>
                <w:tab w:val="left" w:pos="0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межличностного взаимодействия (общения и отношений)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048FB8CE" w14:textId="1BCF8DAA" w:rsidR="00995E5F" w:rsidRPr="006C0F15" w:rsidRDefault="00137208" w:rsidP="00462510">
            <w:pPr>
              <w:pStyle w:val="a3"/>
              <w:numPr>
                <w:ilvl w:val="0"/>
                <w:numId w:val="48"/>
              </w:numPr>
              <w:tabs>
                <w:tab w:val="left" w:pos="0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малых групп;</w:t>
            </w:r>
          </w:p>
          <w:p w14:paraId="18B17C5F" w14:textId="66DF5856" w:rsidR="00995E5F" w:rsidRPr="006C0F15" w:rsidRDefault="00995E5F" w:rsidP="00462510">
            <w:pPr>
              <w:pStyle w:val="a3"/>
              <w:numPr>
                <w:ilvl w:val="0"/>
                <w:numId w:val="48"/>
              </w:numPr>
              <w:tabs>
                <w:tab w:val="left" w:pos="0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межгруппового взаимодействия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BFD1190" w14:textId="6973AB9D" w:rsidR="00995E5F" w:rsidRPr="006C0F15" w:rsidRDefault="00995E5F" w:rsidP="00462510">
            <w:pPr>
              <w:pStyle w:val="a3"/>
              <w:numPr>
                <w:ilvl w:val="0"/>
                <w:numId w:val="48"/>
              </w:numPr>
              <w:tabs>
                <w:tab w:val="left" w:pos="0"/>
              </w:tabs>
              <w:ind w:left="325" w:hanging="325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психология больших социальных групп и массовых явлений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14:paraId="6697C556" w14:textId="6709B626" w:rsidR="00995E5F" w:rsidRPr="00137208" w:rsidRDefault="00995E5F" w:rsidP="00137208">
            <w:pPr>
              <w:tabs>
                <w:tab w:val="left" w:pos="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208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акое деление предложил </w:t>
            </w:r>
            <w:r w:rsidRPr="00137208">
              <w:rPr>
                <w:rFonts w:ascii="Times New Roman" w:eastAsia="Calibri" w:hAnsi="Times New Roman" w:cs="Times New Roman"/>
                <w:sz w:val="24"/>
                <w:szCs w:val="24"/>
              </w:rPr>
              <w:t>А.Л. Журавлев</w:t>
            </w:r>
            <w:r w:rsidR="006E6A4D" w:rsidRPr="0013720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995E5F" w:rsidRPr="006C0F15" w14:paraId="1ADFF14E" w14:textId="77777777" w:rsidTr="0013720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5A62C9AE" w14:textId="77777777" w:rsidR="00995E5F" w:rsidRPr="002B4C08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2.</w:t>
            </w:r>
            <w:r w:rsidRPr="002B4C0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B4C08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История социальной психологии</w:t>
            </w:r>
          </w:p>
        </w:tc>
      </w:tr>
      <w:tr w:rsidR="00995E5F" w:rsidRPr="006C0F15" w14:paraId="3247F9FA" w14:textId="77777777" w:rsidTr="00137208">
        <w:tc>
          <w:tcPr>
            <w:tcW w:w="989" w:type="dxa"/>
          </w:tcPr>
          <w:p w14:paraId="1C38EFB1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57.</w:t>
            </w:r>
          </w:p>
          <w:p w14:paraId="4F500F2C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535" w:type="dxa"/>
          </w:tcPr>
          <w:p w14:paraId="183E5E11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D62FBD3" w14:textId="32DEECFD" w:rsidR="00995E5F" w:rsidRPr="006C0F15" w:rsidRDefault="00995E5F" w:rsidP="00A91A1E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Как называлась одна из первых социально-психологических теорий, зародившихся во Франции </w:t>
            </w:r>
            <w:r w:rsidR="00137208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во </w:t>
            </w:r>
            <w:r w:rsidRPr="006C0F15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второй половине 19 века, рассматривающая социальное поведение как подражание? Кто </w:t>
            </w:r>
            <w:r w:rsidR="00137208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 xml:space="preserve">является </w:t>
            </w:r>
            <w:r w:rsidRPr="006C0F15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ее автор</w:t>
            </w:r>
            <w:r w:rsidR="00137208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ом</w:t>
            </w:r>
            <w:r w:rsidRPr="006C0F15">
              <w:rPr>
                <w:rFonts w:ascii="Times New Roman" w:eastAsia="Times New Roman" w:hAnsi="Times New Roman" w:cs="Times New Roman"/>
                <w:bCs/>
                <w:iCs/>
                <w:kern w:val="1"/>
                <w:sz w:val="24"/>
                <w:szCs w:val="24"/>
                <w:lang w:eastAsia="hi-IN" w:bidi="hi-IN"/>
              </w:rPr>
              <w:t>?</w:t>
            </w:r>
          </w:p>
        </w:tc>
        <w:tc>
          <w:tcPr>
            <w:tcW w:w="4104" w:type="dxa"/>
          </w:tcPr>
          <w:p w14:paraId="6963BC9E" w14:textId="3AAE94BA" w:rsidR="00995E5F" w:rsidRPr="006C0F15" w:rsidRDefault="00995E5F" w:rsidP="00FC6B3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на из первых социально-психологических теорий, зародившаяся во Франции во второй половине 19 век, рассматривающая социальное поведение как подражание, называлась «психология толпы»</w:t>
            </w:r>
            <w:r w:rsidR="00FC6B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ИЛИ 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>теория подражания. Ее а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втор</w:t>
            </w:r>
            <w:r w:rsidR="00137208">
              <w:rPr>
                <w:rFonts w:ascii="Times New Roman" w:eastAsia="Calibri" w:hAnsi="Times New Roman" w:cs="Times New Roman"/>
                <w:sz w:val="24"/>
                <w:szCs w:val="24"/>
              </w:rPr>
              <w:t>ом является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Тард</w:t>
            </w:r>
            <w:proofErr w:type="spellEnd"/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</w:tr>
      <w:tr w:rsidR="00995E5F" w:rsidRPr="006C0F15" w14:paraId="56E44A3D" w14:textId="77777777" w:rsidTr="0013720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0E4DB9F9" w14:textId="77777777" w:rsidR="00995E5F" w:rsidRPr="0014450A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3.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Методологические аспекты социально-психологического исследования</w:t>
            </w:r>
          </w:p>
        </w:tc>
      </w:tr>
      <w:tr w:rsidR="00995E5F" w:rsidRPr="006C0F15" w14:paraId="1E2C8DCE" w14:textId="77777777" w:rsidTr="00137208">
        <w:tc>
          <w:tcPr>
            <w:tcW w:w="989" w:type="dxa"/>
          </w:tcPr>
          <w:p w14:paraId="0F00FCA0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58. </w:t>
            </w:r>
          </w:p>
          <w:p w14:paraId="33E84045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4F095A0E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FF66F1B" w14:textId="77777777" w:rsidR="00995E5F" w:rsidRPr="006C0F15" w:rsidRDefault="00995E5F" w:rsidP="00137208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Как называется метод социально-психологического исследования структуры малой группы, межличностных 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и внутригрупповых отношений? Кто является автором этого метода?</w:t>
            </w:r>
          </w:p>
        </w:tc>
        <w:tc>
          <w:tcPr>
            <w:tcW w:w="4104" w:type="dxa"/>
          </w:tcPr>
          <w:p w14:paraId="5C11490E" w14:textId="51172A92" w:rsidR="00995E5F" w:rsidRPr="006C0F15" w:rsidRDefault="00995E5F" w:rsidP="00FC6B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Метод социально-психологического исследования структуры малой группы, межличностных и внутригрупповых отношений 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называется социометрией</w:t>
            </w:r>
            <w:r w:rsidR="006E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="006E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социометрическим методом. Автором этого метода является Морено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</w:t>
            </w:r>
            <w:r w:rsidR="006E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ж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.Морено</w:t>
            </w:r>
            <w:proofErr w:type="spellEnd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ИЛИ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Я.Морено</w:t>
            </w:r>
            <w:proofErr w:type="spellEnd"/>
          </w:p>
        </w:tc>
      </w:tr>
      <w:tr w:rsidR="00995E5F" w:rsidRPr="006C0F15" w14:paraId="4D677B7E" w14:textId="77777777" w:rsidTr="00137208">
        <w:tc>
          <w:tcPr>
            <w:tcW w:w="989" w:type="dxa"/>
          </w:tcPr>
          <w:p w14:paraId="2E48EB02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59.</w:t>
            </w:r>
          </w:p>
          <w:p w14:paraId="3E6C7708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74BA47A6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21F366F" w14:textId="77777777" w:rsidR="00995E5F" w:rsidRPr="006C0F15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 называется метод исследования в социальной психологии, используемый для оценки причинно-следственного воздействия на целевую группу населения (без возможности контроля независимой переменной)? Кто является автором данного метода?</w:t>
            </w:r>
          </w:p>
        </w:tc>
        <w:tc>
          <w:tcPr>
            <w:tcW w:w="4104" w:type="dxa"/>
          </w:tcPr>
          <w:p w14:paraId="627839EE" w14:textId="77777777" w:rsidR="00995E5F" w:rsidRPr="006C0F15" w:rsidRDefault="00995E5F" w:rsidP="00A91A1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Метод исследования в социальной психологии, используемый для оценки причинно-следственного воздействия на целевую группу населения (без возможности контроля независимой переменной) называется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вазиэксперимент</w:t>
            </w:r>
            <w:proofErr w:type="spellEnd"/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. Автором данного метода является</w:t>
            </w:r>
          </w:p>
          <w:p w14:paraId="39535819" w14:textId="3E950F47" w:rsidR="00995E5F" w:rsidRPr="006C0F15" w:rsidRDefault="00995E5F" w:rsidP="00FC6B3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Кэмпбелл</w:t>
            </w:r>
            <w:proofErr w:type="spellEnd"/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FC6B3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ИЛИ 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Кэмпбелл</w:t>
            </w:r>
            <w:proofErr w:type="spellEnd"/>
          </w:p>
        </w:tc>
      </w:tr>
      <w:tr w:rsidR="00995E5F" w:rsidRPr="006C0F15" w14:paraId="1B8D4572" w14:textId="77777777" w:rsidTr="00137208">
        <w:tc>
          <w:tcPr>
            <w:tcW w:w="9628" w:type="dxa"/>
            <w:gridSpan w:val="3"/>
            <w:shd w:val="clear" w:color="auto" w:fill="F2F2F2" w:themeFill="background1" w:themeFillShade="F2"/>
          </w:tcPr>
          <w:p w14:paraId="15F96465" w14:textId="77777777" w:rsidR="00995E5F" w:rsidRPr="0014450A" w:rsidRDefault="00995E5F" w:rsidP="00A91A1E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4.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Личность и ее исследование в социальной психологии</w:t>
            </w:r>
          </w:p>
        </w:tc>
      </w:tr>
      <w:tr w:rsidR="00995E5F" w:rsidRPr="006C0F15" w14:paraId="0FA4B4C3" w14:textId="77777777" w:rsidTr="00137208">
        <w:tc>
          <w:tcPr>
            <w:tcW w:w="989" w:type="dxa"/>
          </w:tcPr>
          <w:p w14:paraId="15ADD639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60.</w:t>
            </w:r>
          </w:p>
          <w:p w14:paraId="48FFF7D6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6582FDED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ED3B040" w14:textId="77777777" w:rsidR="00995E5F" w:rsidRPr="006C0F15" w:rsidRDefault="00995E5F" w:rsidP="00A91A1E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Кто в социальной психологии советского периода определял социальную установку как целостное динамическое состояние готовности к определенной активности? Какой термин в западной социальной психологии является синонимом понятия социальной установки?</w:t>
            </w:r>
          </w:p>
        </w:tc>
        <w:tc>
          <w:tcPr>
            <w:tcW w:w="4104" w:type="dxa"/>
          </w:tcPr>
          <w:p w14:paraId="3A1D431E" w14:textId="0EDA855A" w:rsidR="00995E5F" w:rsidRPr="006C0F15" w:rsidRDefault="00995E5F" w:rsidP="00137208">
            <w:pPr>
              <w:tabs>
                <w:tab w:val="left" w:pos="157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социальной психологии советского периода социальную установку как целостное динамическое состояние готовности к определенной активности определял Узнадзе.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Синонимом понятия социальная установка </w:t>
            </w:r>
            <w:r w:rsidR="006E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западной социальной психологии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является понятие а</w:t>
            </w:r>
            <w:r w:rsidRPr="006E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ттитюд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</w:tc>
      </w:tr>
      <w:tr w:rsidR="00995E5F" w:rsidRPr="006C0F15" w14:paraId="5F51C7F1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3CB74EAB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5.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социализации личности</w:t>
            </w:r>
          </w:p>
        </w:tc>
      </w:tr>
      <w:tr w:rsidR="00995E5F" w:rsidRPr="006C0F15" w14:paraId="3D4B0CA1" w14:textId="77777777" w:rsidTr="00137208">
        <w:trPr>
          <w:trHeight w:val="144"/>
        </w:trPr>
        <w:tc>
          <w:tcPr>
            <w:tcW w:w="989" w:type="dxa"/>
          </w:tcPr>
          <w:p w14:paraId="5F704FE0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61.</w:t>
            </w:r>
          </w:p>
          <w:p w14:paraId="72B530B8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700B090A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C1AF5B6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Какой вид деятельности определяется как ключевой для деления процесса социализации личности на этапы (стадии) в отечественной социальной психологии? Перечислите три основные стадии социализации</w:t>
            </w:r>
          </w:p>
        </w:tc>
        <w:tc>
          <w:tcPr>
            <w:tcW w:w="4104" w:type="dxa"/>
          </w:tcPr>
          <w:p w14:paraId="21510C21" w14:textId="3D6763E1" w:rsidR="00995E5F" w:rsidRPr="006C0F15" w:rsidRDefault="00995E5F" w:rsidP="006E6A4D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Вид деятельности определяется как ключевой для деления процесса социализации личности на этапы (стадии) в отечественной социальной психологии – трудовая деятельность</w:t>
            </w:r>
            <w:r w:rsidR="006E6A4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Три стадии социализации: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дотрудовая</w:t>
            </w:r>
            <w:proofErr w:type="spellEnd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, трудовая,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послетрудовая</w:t>
            </w:r>
            <w:proofErr w:type="spellEnd"/>
          </w:p>
        </w:tc>
      </w:tr>
      <w:tr w:rsidR="00995E5F" w:rsidRPr="006C0F15" w14:paraId="6F923003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033050A3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6.</w:t>
            </w:r>
            <w:r w:rsidRPr="0014450A">
              <w:rPr>
                <w:rFonts w:ascii="Times New Roman" w:eastAsia="Times New Roman" w:hAnsi="Times New Roman" w:cs="Times New Roman"/>
                <w:b/>
                <w:spacing w:val="-4"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Психология социально-ролевого поведения личности</w:t>
            </w:r>
          </w:p>
        </w:tc>
      </w:tr>
      <w:tr w:rsidR="00995E5F" w:rsidRPr="006C0F15" w14:paraId="7E89F2F7" w14:textId="77777777" w:rsidTr="00137208">
        <w:trPr>
          <w:trHeight w:val="144"/>
        </w:trPr>
        <w:tc>
          <w:tcPr>
            <w:tcW w:w="989" w:type="dxa"/>
          </w:tcPr>
          <w:p w14:paraId="5648E923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62. </w:t>
            </w:r>
          </w:p>
          <w:p w14:paraId="4624D2D5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7D259DC3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0DB91D88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два аспекта освоения социальной роли выделил Д.А. Леонтьев? Раскройте содержание одного из них.</w:t>
            </w:r>
          </w:p>
        </w:tc>
        <w:tc>
          <w:tcPr>
            <w:tcW w:w="4104" w:type="dxa"/>
          </w:tcPr>
          <w:p w14:paraId="11AEB051" w14:textId="77777777" w:rsidR="00995E5F" w:rsidRPr="006C0F15" w:rsidRDefault="00995E5F" w:rsidP="0013720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Д. А. Леонтьев выделил два аспекта освоения социальной роли: технический и смысловой.</w:t>
            </w:r>
          </w:p>
          <w:p w14:paraId="75AED8F5" w14:textId="36D39E7B" w:rsidR="00995E5F" w:rsidRDefault="00995E5F" w:rsidP="0013720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Технический аспект – восприятие роли и овладение ее содержанием</w:t>
            </w:r>
          </w:p>
          <w:p w14:paraId="6F739A97" w14:textId="5D5A309B" w:rsidR="006E6A4D" w:rsidRPr="006C0F15" w:rsidRDefault="00FC6B31" w:rsidP="0013720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</w:p>
          <w:p w14:paraId="4FC61E6C" w14:textId="588B135C" w:rsidR="00995E5F" w:rsidRPr="006C0F15" w:rsidRDefault="00995E5F" w:rsidP="00137208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Смысловой аспект – отношение человека к собственной роли</w:t>
            </w:r>
          </w:p>
        </w:tc>
      </w:tr>
      <w:tr w:rsidR="00995E5F" w:rsidRPr="006C0F15" w14:paraId="3D221654" w14:textId="77777777" w:rsidTr="00137208">
        <w:trPr>
          <w:trHeight w:val="144"/>
        </w:trPr>
        <w:tc>
          <w:tcPr>
            <w:tcW w:w="989" w:type="dxa"/>
          </w:tcPr>
          <w:p w14:paraId="0D3AF6DA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63. </w:t>
            </w:r>
          </w:p>
          <w:p w14:paraId="2A1CCC42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4F595A43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DD4C942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типы групповых санкций (как реакции группы на реализацию человеком групповых норм) существуют? На что они направлены?</w:t>
            </w:r>
          </w:p>
          <w:p w14:paraId="5739B52D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104" w:type="dxa"/>
          </w:tcPr>
          <w:p w14:paraId="5BE87522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Групповые санкции могут быть двух типов:</w:t>
            </w:r>
          </w:p>
          <w:p w14:paraId="7FE287DE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поощрительные (позитивные) – повышение статуса</w:t>
            </w:r>
          </w:p>
          <w:p w14:paraId="30834CC8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запретительные (негативные) – давление и отвержение.</w:t>
            </w:r>
          </w:p>
          <w:p w14:paraId="38255552" w14:textId="453334CE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Поощрительные </w:t>
            </w:r>
            <w:r w:rsidR="00FC6B31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позитивные направлены на повышение статуса</w:t>
            </w:r>
          </w:p>
          <w:p w14:paraId="0B46FB44" w14:textId="202FF7DD" w:rsidR="00995E5F" w:rsidRPr="006C0F15" w:rsidRDefault="00995E5F" w:rsidP="00FC6B3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Запретительные </w:t>
            </w:r>
            <w:r w:rsidR="00FC6B31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негативные направлены на отвержение </w:t>
            </w:r>
            <w:r w:rsidR="00FC6B31">
              <w:rPr>
                <w:rFonts w:ascii="Times New Roman" w:eastAsia="Calibri" w:hAnsi="Times New Roman" w:cs="Times New Roman"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давление</w:t>
            </w:r>
          </w:p>
        </w:tc>
      </w:tr>
      <w:tr w:rsidR="00995E5F" w:rsidRPr="006C0F15" w14:paraId="4A9DF166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5FBF57F3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7.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Общая характеристика человеческого общения</w:t>
            </w:r>
          </w:p>
        </w:tc>
      </w:tr>
      <w:tr w:rsidR="00995E5F" w:rsidRPr="006C0F15" w14:paraId="7B8E6CF5" w14:textId="77777777" w:rsidTr="00137208">
        <w:trPr>
          <w:trHeight w:val="144"/>
        </w:trPr>
        <w:tc>
          <w:tcPr>
            <w:tcW w:w="989" w:type="dxa"/>
          </w:tcPr>
          <w:p w14:paraId="2842B404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64. </w:t>
            </w:r>
          </w:p>
          <w:p w14:paraId="2200CEC1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69AB0701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140878AA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Какие три стороны общения входят в структуру этого процесса в социальной психологии? Определите содержание одной из них</w:t>
            </w:r>
          </w:p>
        </w:tc>
        <w:tc>
          <w:tcPr>
            <w:tcW w:w="4104" w:type="dxa"/>
          </w:tcPr>
          <w:p w14:paraId="2409CE3A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структуру процесса общения в социальной психологии входят коммуникативная сторона общения, интерактивная сторона общения, перцептивная сторона общения.</w:t>
            </w:r>
          </w:p>
          <w:p w14:paraId="273950F4" w14:textId="671DA1B5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Коммуникативная сторона общения – общение как передача информации</w:t>
            </w:r>
          </w:p>
          <w:p w14:paraId="76D19769" w14:textId="1F12F9EF" w:rsidR="00FC6B31" w:rsidRPr="006C0F15" w:rsidRDefault="00FC6B31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</w:p>
          <w:p w14:paraId="5CE357DD" w14:textId="179BD4B6" w:rsidR="00995E5F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Перцептивная сторона общения – общение как восприятие человека человеком</w:t>
            </w:r>
          </w:p>
          <w:p w14:paraId="503C186B" w14:textId="36163D46" w:rsidR="00FC6B31" w:rsidRPr="006C0F15" w:rsidRDefault="00FC6B31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</w:p>
          <w:p w14:paraId="18AE8E1B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Интерактивная сторона общения – общение как взаимодействие</w:t>
            </w:r>
          </w:p>
        </w:tc>
      </w:tr>
      <w:tr w:rsidR="00995E5F" w:rsidRPr="006C0F15" w14:paraId="1AEE1DCB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21F6FA54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8.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Коммуникативная сторона общения</w:t>
            </w:r>
          </w:p>
        </w:tc>
      </w:tr>
      <w:tr w:rsidR="00995E5F" w:rsidRPr="006C0F15" w14:paraId="7694ACE8" w14:textId="77777777" w:rsidTr="00137208">
        <w:trPr>
          <w:trHeight w:val="144"/>
        </w:trPr>
        <w:tc>
          <w:tcPr>
            <w:tcW w:w="989" w:type="dxa"/>
          </w:tcPr>
          <w:p w14:paraId="3BF9ADD8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65. </w:t>
            </w:r>
          </w:p>
          <w:p w14:paraId="748EFAAD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65A37E9A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C33BC6E" w14:textId="0EA80F7B" w:rsidR="00995E5F" w:rsidRPr="006C0F15" w:rsidRDefault="00995E5F" w:rsidP="00137208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в социальной психологии определяется коммуникативная сторона общения? Какие виды комму</w:t>
            </w:r>
            <w:r w:rsidR="0013720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никации выделяют</w:t>
            </w: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в социальной психологии?</w:t>
            </w:r>
          </w:p>
        </w:tc>
        <w:tc>
          <w:tcPr>
            <w:tcW w:w="4104" w:type="dxa"/>
          </w:tcPr>
          <w:p w14:paraId="57D08BEB" w14:textId="12E38DFC" w:rsidR="00995E5F" w:rsidRPr="006C0F15" w:rsidRDefault="00995E5F" w:rsidP="00FC6B3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Коммуникативная сторона общения в социальной психологии определяется как процесс обмена информации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передачи информации. В социальной психологии выделяют вербальную и невербальную коммуникацию</w:t>
            </w:r>
          </w:p>
        </w:tc>
      </w:tr>
      <w:tr w:rsidR="00995E5F" w:rsidRPr="006C0F15" w14:paraId="40941179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40BA27C2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9. Перцептивная сторона общения</w:t>
            </w:r>
          </w:p>
        </w:tc>
      </w:tr>
      <w:tr w:rsidR="00995E5F" w:rsidRPr="006C0F15" w14:paraId="427AA44A" w14:textId="77777777" w:rsidTr="00137208">
        <w:trPr>
          <w:trHeight w:val="144"/>
        </w:trPr>
        <w:tc>
          <w:tcPr>
            <w:tcW w:w="989" w:type="dxa"/>
          </w:tcPr>
          <w:p w14:paraId="0B6F1A30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66.</w:t>
            </w:r>
          </w:p>
          <w:p w14:paraId="404C6500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7CC36E72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4DCB885E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и / или что может выступать в качестве объекта и / или субъекта социальной перцепции в социальной психологии? Какие две формы социальной перцепции выделяют на основе этого?</w:t>
            </w:r>
          </w:p>
        </w:tc>
        <w:tc>
          <w:tcPr>
            <w:tcW w:w="4104" w:type="dxa"/>
          </w:tcPr>
          <w:p w14:paraId="143B500C" w14:textId="06E07BB3" w:rsidR="00995E5F" w:rsidRPr="006C0F15" w:rsidRDefault="00995E5F" w:rsidP="00FC6B3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качестве объекта и субъекта социальной перцепции могут выступать отдельные личности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люди и группы. На основе этого выделяют межличностную и межгрупповую формы социальной перцепции</w:t>
            </w:r>
          </w:p>
        </w:tc>
      </w:tr>
      <w:tr w:rsidR="00995E5F" w:rsidRPr="006C0F15" w14:paraId="5EDFDD00" w14:textId="77777777" w:rsidTr="00137208">
        <w:trPr>
          <w:trHeight w:val="144"/>
        </w:trPr>
        <w:tc>
          <w:tcPr>
            <w:tcW w:w="989" w:type="dxa"/>
          </w:tcPr>
          <w:p w14:paraId="75FD931B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67.</w:t>
            </w:r>
          </w:p>
          <w:p w14:paraId="1C01660D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23440CA4" w14:textId="0DAAE060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D8E41E3" w14:textId="2A70AEEC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Сколько компонентов включает в себя структура межличностного восприятия (при рассмотрении перцептивной стороны общения в социальной психолог</w:t>
            </w:r>
            <w:r w:rsidR="0014750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ии)? Перечислите эти компоненты</w:t>
            </w:r>
          </w:p>
        </w:tc>
        <w:tc>
          <w:tcPr>
            <w:tcW w:w="4104" w:type="dxa"/>
          </w:tcPr>
          <w:p w14:paraId="15827384" w14:textId="7FF71731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Структура межличностного восприятия</w:t>
            </w:r>
            <w:r w:rsidR="00137208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включает в себя три компонента:</w:t>
            </w:r>
          </w:p>
          <w:p w14:paraId="48963E75" w14:textId="3A9E603A" w:rsidR="00995E5F" w:rsidRPr="006C0F15" w:rsidRDefault="00137208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</w:t>
            </w:r>
            <w:r w:rsidR="00995E5F"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убъект межличностного восприятия</w:t>
            </w:r>
          </w:p>
          <w:p w14:paraId="46E6EE7D" w14:textId="18DB7879" w:rsidR="00995E5F" w:rsidRPr="006C0F15" w:rsidRDefault="00137208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</w:t>
            </w:r>
            <w:r w:rsidR="00995E5F"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бъект межличностного восприятия</w:t>
            </w:r>
          </w:p>
          <w:p w14:paraId="2457FF0A" w14:textId="4916B5EF" w:rsidR="00995E5F" w:rsidRPr="006C0F15" w:rsidRDefault="00137208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r w:rsidR="00995E5F"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роцесс межличностного восприятия</w:t>
            </w:r>
          </w:p>
        </w:tc>
      </w:tr>
      <w:tr w:rsidR="00995E5F" w:rsidRPr="006C0F15" w14:paraId="00D862CE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4D2E35F2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10.</w:t>
            </w:r>
            <w:r w:rsidRPr="0014450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Интерактивная сторона общения</w:t>
            </w:r>
          </w:p>
        </w:tc>
      </w:tr>
      <w:tr w:rsidR="00995E5F" w:rsidRPr="006C0F15" w14:paraId="583B74C7" w14:textId="77777777" w:rsidTr="00137208">
        <w:trPr>
          <w:trHeight w:val="144"/>
        </w:trPr>
        <w:tc>
          <w:tcPr>
            <w:tcW w:w="989" w:type="dxa"/>
          </w:tcPr>
          <w:p w14:paraId="08531CCE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68.</w:t>
            </w:r>
          </w:p>
          <w:p w14:paraId="7784C581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764E8364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B99D3D2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Какие три позиции, с точки зрения </w:t>
            </w:r>
            <w:proofErr w:type="spellStart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транзактного</w:t>
            </w:r>
            <w:proofErr w:type="spellEnd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анализа, может занимать каждый участник взаимодействия? Кто является автором </w:t>
            </w:r>
            <w:proofErr w:type="spellStart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транзактного</w:t>
            </w:r>
            <w:proofErr w:type="spellEnd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анализа?</w:t>
            </w:r>
          </w:p>
        </w:tc>
        <w:tc>
          <w:tcPr>
            <w:tcW w:w="4104" w:type="dxa"/>
          </w:tcPr>
          <w:p w14:paraId="175FFB61" w14:textId="79519CBC" w:rsidR="00995E5F" w:rsidRPr="006C0F15" w:rsidRDefault="00995E5F" w:rsidP="00FC6B3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 точки зрения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транзактного</w:t>
            </w:r>
            <w:proofErr w:type="spellEnd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анализа каждый участник взаимодействия</w:t>
            </w:r>
            <w:r w:rsidRPr="006C0F15">
              <w:t xml:space="preserve"> 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может занимать следующие три позиции: родитель, взрослый, ребенок. Автором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транзактного</w:t>
            </w:r>
            <w:proofErr w:type="spellEnd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анализа является Э.</w:t>
            </w:r>
            <w:r w:rsidR="0014750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Берн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Берн</w:t>
            </w:r>
          </w:p>
        </w:tc>
      </w:tr>
      <w:tr w:rsidR="00995E5F" w:rsidRPr="006C0F15" w14:paraId="71BD84E1" w14:textId="77777777" w:rsidTr="00137208">
        <w:trPr>
          <w:trHeight w:val="144"/>
        </w:trPr>
        <w:tc>
          <w:tcPr>
            <w:tcW w:w="989" w:type="dxa"/>
          </w:tcPr>
          <w:p w14:paraId="7BFBED80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69.</w:t>
            </w:r>
          </w:p>
          <w:p w14:paraId="0AD34755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32D33C13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666436DB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Как в социальной психологии определяется сторона общения, предполагающая взаимодействие людей между собой? Какие два основных типа взаимодействия исследуют в социальной психологии? </w:t>
            </w:r>
          </w:p>
        </w:tc>
        <w:tc>
          <w:tcPr>
            <w:tcW w:w="4104" w:type="dxa"/>
          </w:tcPr>
          <w:p w14:paraId="2D996B7E" w14:textId="2BB684C6" w:rsidR="00995E5F" w:rsidRPr="006C0F15" w:rsidRDefault="00995E5F" w:rsidP="00FC6B3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 социальной психологии сторона общения, предполагающая взаимодействие людей между собой, определяется как интерактивная сторона. В социальной психологии исследуют два основных типа взаимодействия – кооперацию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сотрудничество и конкуренцию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конфликт</w:t>
            </w:r>
          </w:p>
        </w:tc>
      </w:tr>
      <w:tr w:rsidR="00995E5F" w:rsidRPr="006C0F15" w14:paraId="1F37E6DA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0E9FB037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lastRenderedPageBreak/>
              <w:t>Тема 11. Группа как объект социально психологического исследования</w:t>
            </w:r>
          </w:p>
        </w:tc>
      </w:tr>
      <w:tr w:rsidR="00995E5F" w:rsidRPr="006C0F15" w14:paraId="3C016978" w14:textId="77777777" w:rsidTr="00137208">
        <w:trPr>
          <w:trHeight w:val="144"/>
        </w:trPr>
        <w:tc>
          <w:tcPr>
            <w:tcW w:w="989" w:type="dxa"/>
          </w:tcPr>
          <w:p w14:paraId="3EA00DDD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70.</w:t>
            </w:r>
          </w:p>
          <w:p w14:paraId="1D40BADE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2C5863BE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574D997C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из ученых в рамках отечественной социальной психологии предложил делить группы на условные и реальные?</w:t>
            </w:r>
          </w:p>
          <w:p w14:paraId="570604C9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На какие типы делятся реальные группы согласно этой же классификации?</w:t>
            </w:r>
          </w:p>
        </w:tc>
        <w:tc>
          <w:tcPr>
            <w:tcW w:w="4104" w:type="dxa"/>
          </w:tcPr>
          <w:p w14:paraId="1CF26B96" w14:textId="17DDFB3C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рамках отечественной социальной психологии делить группы на условные и реальные пред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ложила Андреева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Андреева Г.М.</w:t>
            </w:r>
          </w:p>
          <w:p w14:paraId="1B1627CB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Реальные группы этой же классификации делятся на лабораторные и естественные</w:t>
            </w:r>
          </w:p>
        </w:tc>
      </w:tr>
      <w:tr w:rsidR="00995E5F" w:rsidRPr="006C0F15" w14:paraId="04DD650A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1D37E874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12. Организации, большие группы и межгрупповые отношения</w:t>
            </w:r>
          </w:p>
        </w:tc>
      </w:tr>
      <w:tr w:rsidR="00995E5F" w:rsidRPr="006C0F15" w14:paraId="2DFB8804" w14:textId="77777777" w:rsidTr="00137208">
        <w:trPr>
          <w:trHeight w:val="144"/>
        </w:trPr>
        <w:tc>
          <w:tcPr>
            <w:tcW w:w="989" w:type="dxa"/>
          </w:tcPr>
          <w:p w14:paraId="3C79DB44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71.</w:t>
            </w:r>
          </w:p>
          <w:p w14:paraId="29DDA71B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535" w:type="dxa"/>
          </w:tcPr>
          <w:p w14:paraId="55E4D2C2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376083C3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называются в социальной психологии большие в количественном отношении случайно возникшие и кратковременно-существующие образования людей? Назовите три разновидности таких образований.</w:t>
            </w:r>
          </w:p>
        </w:tc>
        <w:tc>
          <w:tcPr>
            <w:tcW w:w="4104" w:type="dxa"/>
          </w:tcPr>
          <w:p w14:paraId="0CAB9839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социальной психологии большие в количественном отношении случайно возникшие и кратковременно-существующие образования людей называются стихийными. Толпа, публика, аудитория</w:t>
            </w:r>
          </w:p>
        </w:tc>
      </w:tr>
      <w:tr w:rsidR="00995E5F" w:rsidRPr="006C0F15" w14:paraId="340C7CC1" w14:textId="77777777" w:rsidTr="00137208">
        <w:trPr>
          <w:trHeight w:val="144"/>
        </w:trPr>
        <w:tc>
          <w:tcPr>
            <w:tcW w:w="9628" w:type="dxa"/>
            <w:gridSpan w:val="3"/>
            <w:shd w:val="clear" w:color="auto" w:fill="F2F2F2" w:themeFill="background1" w:themeFillShade="F2"/>
          </w:tcPr>
          <w:p w14:paraId="259DDBF8" w14:textId="77777777" w:rsidR="00995E5F" w:rsidRPr="0014450A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14450A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Тема 13. Феноменология сложившейся малой группы. Структурно-динамические характеристики малой группы</w:t>
            </w:r>
          </w:p>
        </w:tc>
      </w:tr>
      <w:tr w:rsidR="00995E5F" w:rsidRPr="006C0F15" w14:paraId="201C23F6" w14:textId="77777777" w:rsidTr="00137208">
        <w:trPr>
          <w:trHeight w:val="144"/>
        </w:trPr>
        <w:tc>
          <w:tcPr>
            <w:tcW w:w="989" w:type="dxa"/>
          </w:tcPr>
          <w:p w14:paraId="5E1AD2C6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72.</w:t>
            </w:r>
          </w:p>
          <w:p w14:paraId="4614EDE4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</w:t>
            </w:r>
          </w:p>
        </w:tc>
        <w:tc>
          <w:tcPr>
            <w:tcW w:w="4535" w:type="dxa"/>
          </w:tcPr>
          <w:p w14:paraId="2B3E8E25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BF71640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Как в социальной психологии называются механизмы, посредством которых группа «возвращает» своего члена на путь соблюдения норм? Назовите два типа таких механизмов.</w:t>
            </w:r>
          </w:p>
        </w:tc>
        <w:tc>
          <w:tcPr>
            <w:tcW w:w="4104" w:type="dxa"/>
          </w:tcPr>
          <w:p w14:paraId="411D6799" w14:textId="354DFAE7" w:rsidR="00995E5F" w:rsidRPr="006C0F15" w:rsidRDefault="00995E5F" w:rsidP="00FC6B31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Механизмы, посредством которых группа «возвращает» своего члена на путь соблюдения норм называются санкции. Поощрительные и запретительные </w:t>
            </w:r>
            <w:r w:rsidR="00FC6B31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ИЛИ</w:t>
            </w: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позитивные и негативные</w:t>
            </w:r>
          </w:p>
        </w:tc>
      </w:tr>
      <w:tr w:rsidR="00995E5F" w:rsidRPr="006C0F15" w14:paraId="68D061EA" w14:textId="77777777" w:rsidTr="00137208">
        <w:trPr>
          <w:trHeight w:val="144"/>
        </w:trPr>
        <w:tc>
          <w:tcPr>
            <w:tcW w:w="989" w:type="dxa"/>
          </w:tcPr>
          <w:p w14:paraId="729C63DD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73.</w:t>
            </w:r>
          </w:p>
          <w:p w14:paraId="74B00AC5" w14:textId="77777777" w:rsidR="00995E5F" w:rsidRPr="006C0F15" w:rsidRDefault="00995E5F" w:rsidP="00A91A1E">
            <w:pPr>
              <w:tabs>
                <w:tab w:val="left" w:pos="157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sz w:val="24"/>
                <w:szCs w:val="24"/>
              </w:rPr>
              <w:t>2 мин.</w:t>
            </w:r>
          </w:p>
        </w:tc>
        <w:tc>
          <w:tcPr>
            <w:tcW w:w="4535" w:type="dxa"/>
          </w:tcPr>
          <w:p w14:paraId="1755B7F7" w14:textId="77777777" w:rsidR="00137208" w:rsidRPr="00137208" w:rsidRDefault="00137208" w:rsidP="00137208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37208">
              <w:rPr>
                <w:rFonts w:ascii="Times New Roman" w:hAnsi="Times New Roman" w:cs="Times New Roman"/>
                <w:b/>
                <w:sz w:val="24"/>
                <w:szCs w:val="24"/>
              </w:rPr>
              <w:t>Дайте развернутый ответ на вопрос</w:t>
            </w:r>
          </w:p>
          <w:p w14:paraId="209A2094" w14:textId="77777777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Кто в социальной психологии разделил малые социальные группы на «группы членства» и «</w:t>
            </w:r>
            <w:proofErr w:type="spellStart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референтные</w:t>
            </w:r>
            <w:proofErr w:type="spellEnd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группы»? Что является синонимом понятия «</w:t>
            </w:r>
            <w:proofErr w:type="spellStart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референтная</w:t>
            </w:r>
            <w:proofErr w:type="spellEnd"/>
            <w:r w:rsidRPr="006C0F1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группа»</w:t>
            </w:r>
          </w:p>
        </w:tc>
        <w:tc>
          <w:tcPr>
            <w:tcW w:w="4104" w:type="dxa"/>
          </w:tcPr>
          <w:p w14:paraId="53E08EBA" w14:textId="6AF63082" w:rsidR="00995E5F" w:rsidRPr="006C0F15" w:rsidRDefault="00995E5F" w:rsidP="00A91A1E">
            <w:pPr>
              <w:shd w:val="clear" w:color="auto" w:fill="FFFFFF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социальной психологии малые социальные группы на «группы членства» и «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референтные</w:t>
            </w:r>
            <w:proofErr w:type="spellEnd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группы» разделил Г. </w:t>
            </w:r>
            <w:proofErr w:type="spellStart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Хаймен</w:t>
            </w:r>
            <w:proofErr w:type="spellEnd"/>
            <w:r w:rsidR="00EC6B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ИЛИ </w:t>
            </w:r>
            <w:proofErr w:type="spellStart"/>
            <w:r w:rsidR="00EC6B2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Хаймен</w:t>
            </w:r>
            <w:proofErr w:type="spellEnd"/>
            <w:r w:rsidRPr="006C0F1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 Синонимом является понятие «эталонная группа»</w:t>
            </w:r>
          </w:p>
        </w:tc>
      </w:tr>
    </w:tbl>
    <w:p w14:paraId="307A6CE2" w14:textId="7D7AEC3C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6FC5BEF1" w14:textId="23ED3CF1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F47B155" w14:textId="443428FE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20156993" w14:textId="77777777" w:rsidR="00995E5F" w:rsidRDefault="00995E5F" w:rsidP="004C2E3F">
      <w:pPr>
        <w:tabs>
          <w:tab w:val="left" w:pos="1575"/>
        </w:tabs>
        <w:spacing w:after="0" w:line="12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583FAA26" w14:textId="77777777" w:rsidR="004C2E3F" w:rsidRDefault="004C2E3F" w:rsidP="004C2E3F">
      <w:pPr>
        <w:spacing w:after="0" w:line="240" w:lineRule="auto"/>
        <w:jc w:val="both"/>
        <w:rPr>
          <w:rFonts w:ascii="Times New Roman" w:eastAsia="+mn-ea" w:hAnsi="Times New Roman" w:cs="Times New Roman"/>
          <w:b/>
          <w:color w:val="000000"/>
          <w:highlight w:val="yellow"/>
        </w:rPr>
      </w:pPr>
      <w:r>
        <w:rPr>
          <w:rFonts w:ascii="Times New Roman" w:eastAsia="+mn-ea" w:hAnsi="Times New Roman" w:cs="Times New Roman"/>
          <w:b/>
          <w:color w:val="000000"/>
          <w:highlight w:val="yellow"/>
        </w:rPr>
        <w:br w:type="page"/>
      </w:r>
    </w:p>
    <w:p w14:paraId="192FCC1B" w14:textId="589A72D8" w:rsidR="00F0490B" w:rsidRPr="00A662B2" w:rsidRDefault="00F0490B" w:rsidP="00995E5F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662B2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371F2EE" w14:textId="15966C64" w:rsidR="00A91A1E" w:rsidRPr="00792151" w:rsidRDefault="00A91A1E" w:rsidP="00CE544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8"/>
          <w:szCs w:val="28"/>
        </w:rPr>
      </w:pPr>
    </w:p>
    <w:p w14:paraId="1FEEE417" w14:textId="0BC0BD8C" w:rsidR="00792151" w:rsidRPr="00792151" w:rsidRDefault="00D2671D" w:rsidP="00792151">
      <w:pPr>
        <w:pStyle w:val="a3"/>
        <w:ind w:left="928" w:hanging="21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Примерные темы курсовых работ</w:t>
      </w:r>
    </w:p>
    <w:p w14:paraId="7184C4B9" w14:textId="4737199D" w:rsidR="00A91A1E" w:rsidRPr="00794EEC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94EEC">
        <w:rPr>
          <w:rFonts w:ascii="Times New Roman" w:hAnsi="Times New Roman" w:cs="Times New Roman"/>
          <w:sz w:val="28"/>
          <w:szCs w:val="28"/>
        </w:rPr>
        <w:t>Стилевые характеристики общения лидера группы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0D7BEA1E" w14:textId="7141B75F" w:rsidR="00A91A1E" w:rsidRPr="00794EEC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94EEC">
        <w:rPr>
          <w:rFonts w:ascii="Times New Roman" w:hAnsi="Times New Roman" w:cs="Times New Roman"/>
          <w:sz w:val="28"/>
          <w:szCs w:val="28"/>
        </w:rPr>
        <w:t>Особенности лидерства в группе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65D12C94" w14:textId="34E14595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закономерности конфликтного взаимодействия в группе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24A82600" w14:textId="0380F95D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DB3863">
        <w:rPr>
          <w:rFonts w:ascii="Times New Roman" w:hAnsi="Times New Roman" w:cs="Times New Roman"/>
          <w:sz w:val="28"/>
          <w:szCs w:val="28"/>
        </w:rPr>
        <w:t>Психологические особенности адаптации обучающихся в вузе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61C6879E" w14:textId="470D8230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Социально-психологический климат в группе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84DAC64" w14:textId="2D9B5FF5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Социально-психоло</w:t>
      </w:r>
      <w:r w:rsidR="00D702C8">
        <w:rPr>
          <w:rFonts w:ascii="Times New Roman" w:hAnsi="Times New Roman" w:cs="Times New Roman"/>
          <w:sz w:val="28"/>
          <w:szCs w:val="28"/>
        </w:rPr>
        <w:t xml:space="preserve">гические особенности </w:t>
      </w:r>
      <w:proofErr w:type="gramStart"/>
      <w:r w:rsidR="00D702C8">
        <w:rPr>
          <w:rFonts w:ascii="Times New Roman" w:hAnsi="Times New Roman" w:cs="Times New Roman"/>
          <w:sz w:val="28"/>
          <w:szCs w:val="28"/>
        </w:rPr>
        <w:t xml:space="preserve">ценностных </w:t>
      </w:r>
      <w:r>
        <w:rPr>
          <w:rFonts w:ascii="Times New Roman" w:hAnsi="Times New Roman" w:cs="Times New Roman"/>
          <w:sz w:val="28"/>
          <w:szCs w:val="28"/>
        </w:rPr>
        <w:t>ориентаций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обучающихся вуза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76DB32B2" w14:textId="3E14DE85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Социально-психологические аспекты формирования эффективной команды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5234C39C" w14:textId="1BA18CE2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Социально-психологические аспекты профессиональной идентичности следователя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0BE7B8AF" w14:textId="68811976" w:rsidR="00792151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Ценностные асп</w:t>
      </w:r>
      <w:r w:rsidR="00792151">
        <w:rPr>
          <w:rFonts w:ascii="Times New Roman" w:hAnsi="Times New Roman" w:cs="Times New Roman"/>
          <w:sz w:val="28"/>
          <w:szCs w:val="28"/>
        </w:rPr>
        <w:t>екты профессиональной мотивации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54EA9905" w14:textId="6D6D9F12" w:rsidR="00A91A1E" w:rsidRPr="00792151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792151">
        <w:rPr>
          <w:rFonts w:ascii="Times New Roman" w:hAnsi="Times New Roman" w:cs="Times New Roman"/>
          <w:sz w:val="28"/>
          <w:szCs w:val="28"/>
        </w:rPr>
        <w:t>Социально-психологические основы методов социальной инженерии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46FD2D9B" w14:textId="0701A436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20026E">
        <w:rPr>
          <w:rFonts w:ascii="Times New Roman" w:hAnsi="Times New Roman" w:cs="Times New Roman"/>
          <w:sz w:val="28"/>
          <w:szCs w:val="28"/>
        </w:rPr>
        <w:t>Гендерные различия в развитии моральных суждений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79CB7683" w14:textId="512AEDDA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особенности принятия группового решения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0D8E6C50" w14:textId="0D7BD02E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769F2">
        <w:rPr>
          <w:rFonts w:ascii="Times New Roman" w:hAnsi="Times New Roman" w:cs="Times New Roman"/>
          <w:sz w:val="28"/>
          <w:szCs w:val="28"/>
        </w:rPr>
        <w:t>Взаимосвязь социального статуса и социальных ролей личности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2BDE021F" w14:textId="0340DBA9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урегулирования межличностных конфликтов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7F04168E" w14:textId="1EB29207" w:rsidR="00A91A1E" w:rsidRPr="001C118C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1C118C">
        <w:rPr>
          <w:rFonts w:ascii="Times New Roman" w:hAnsi="Times New Roman" w:cs="Times New Roman"/>
          <w:sz w:val="28"/>
          <w:szCs w:val="28"/>
        </w:rPr>
        <w:t>Развитие коммуникативной компетентности личности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5AE247BC" w14:textId="5A9334E1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Информационное сопровождение расследования преступлений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35E6E4C5" w14:textId="0F9FEF7D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Лидерство и руководство в группе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75E31B80" w14:textId="26EAFB9A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социальной инженерии и мошенничество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24A2F7B6" w14:textId="79ECADC9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 w:rsidRPr="00CD1628">
        <w:rPr>
          <w:rFonts w:ascii="Times New Roman" w:hAnsi="Times New Roman" w:cs="Times New Roman"/>
          <w:sz w:val="28"/>
          <w:szCs w:val="28"/>
        </w:rPr>
        <w:t>Психодиагностика и коррекция межличностных отношений в группе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1B05BE7C" w14:textId="0E5BE7BD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Социально-психологические механизмы невербальной коммуникации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46696BD2" w14:textId="7E5B5D7B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ценностно-смысловой сферы личности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555A29C9" w14:textId="7D2F6FF4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и динамика социальной группы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7F01DD55" w14:textId="75C85498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особенности поведения личности в конфликте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0594F381" w14:textId="69695E2F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Особенности взаимосвязи стратегии поведения в конфликте и акцентуации характера личности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3E4E4573" w14:textId="022DCDB2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особенности в</w:t>
      </w:r>
      <w:r w:rsidR="00D2671D">
        <w:rPr>
          <w:rFonts w:ascii="Times New Roman" w:hAnsi="Times New Roman" w:cs="Times New Roman"/>
          <w:sz w:val="28"/>
          <w:szCs w:val="28"/>
        </w:rPr>
        <w:t>осприятия личности потерпевшего.</w:t>
      </w:r>
    </w:p>
    <w:p w14:paraId="5BCB1F59" w14:textId="1402D1BC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Взаимосвязь самооценки личности и ее ролевого статуса в учебной группе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1A7E799E" w14:textId="55798FCF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Психологические особенности имиджа следователя</w:t>
      </w:r>
      <w:r w:rsidR="00D2671D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10C658A" w14:textId="2AC24DBD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Ролевое самоопределение личности в виртуальной реальности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53A00904" w14:textId="259A493B" w:rsidR="00A91A1E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Индивидуально-психологические особенности конформной личности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3D86CCE6" w14:textId="60008DD3" w:rsidR="00A91A1E" w:rsidRPr="00DB3863" w:rsidRDefault="00A91A1E" w:rsidP="00462510">
      <w:pPr>
        <w:pStyle w:val="a3"/>
        <w:numPr>
          <w:ilvl w:val="0"/>
          <w:numId w:val="16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Социально-психологические аспекты доверия в социальной группе</w:t>
      </w:r>
      <w:r w:rsidR="00D2671D">
        <w:rPr>
          <w:rFonts w:ascii="Times New Roman" w:hAnsi="Times New Roman" w:cs="Times New Roman"/>
          <w:sz w:val="28"/>
          <w:szCs w:val="28"/>
        </w:rPr>
        <w:t>.</w:t>
      </w:r>
    </w:p>
    <w:p w14:paraId="31A1A7E4" w14:textId="77777777" w:rsidR="00D2671D" w:rsidRDefault="00D2671D" w:rsidP="00B3732D">
      <w:pPr>
        <w:widowControl w:val="0"/>
        <w:tabs>
          <w:tab w:val="left" w:leader="dot" w:pos="6202"/>
        </w:tabs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</w:pPr>
    </w:p>
    <w:p w14:paraId="0672139F" w14:textId="77F0C8E7" w:rsidR="00995E5F" w:rsidRPr="00995E5F" w:rsidRDefault="00B36295" w:rsidP="00B3732D">
      <w:pPr>
        <w:widowControl w:val="0"/>
        <w:tabs>
          <w:tab w:val="left" w:leader="dot" w:pos="6202"/>
        </w:tabs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В</w:t>
      </w:r>
      <w:r w:rsidR="00D2671D">
        <w:rPr>
          <w:rFonts w:ascii="Times New Roman" w:eastAsia="Times New Roman" w:hAnsi="Times New Roman" w:cs="Times New Roman"/>
          <w:b/>
          <w:bCs/>
          <w:spacing w:val="-4"/>
          <w:sz w:val="28"/>
          <w:szCs w:val="28"/>
          <w:lang w:eastAsia="ru-RU"/>
        </w:rPr>
        <w:t>опросы к экзамену</w:t>
      </w:r>
    </w:p>
    <w:p w14:paraId="61676372" w14:textId="5ABEB53A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Предмет исследований социальной пс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565EFE74" w14:textId="3A1F8B93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Функции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15549384" w14:textId="72BB33E0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Структура со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временной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8ABED97" w14:textId="5126993E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Методы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26C6B45D" w14:textId="4BDD70AF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Эксперимент и </w:t>
      </w:r>
      <w:proofErr w:type="spellStart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квазиэксперимент</w:t>
      </w:r>
      <w:proofErr w:type="spellEnd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0022CF3" w14:textId="7900D416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Социометрия как основной метод иссле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дования в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5E8345F6" w14:textId="56D93F88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 тестов в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D1FC67B" w14:textId="71295D93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Метод опроса в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770E4DE6" w14:textId="3C00796C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История развития социально-психологических идей и предпосылки выделения социальной психологии в самостоятельную отрасль психологической науки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7ACF5C13" w14:textId="1E2C63CA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Первые социально-психологические теории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000C37EC" w14:textId="4807A692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Понимание личности в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FCA0550" w14:textId="0117239F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социализации в отечественной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43AD131" w14:textId="72439512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Сферы социализации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F78011E" w14:textId="2808D726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Этапы социализации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9CFBE34" w14:textId="7BEDACC7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Институты социализации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1C0B6B8" w14:textId="08981414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социальной установки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192E84EA" w14:textId="67877AB3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общения в социальной психологии. Общая характеристика общения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28ADD735" w14:textId="2134F338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Структура общения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025C9B2" w14:textId="7EEFFA7B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социальной перцепции. Общая характеристика социальной перцепции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4B78968" w14:textId="4A2DE29C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Субъект социальной перцепции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001F2929" w14:textId="1CB717D3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Объект социальной перцепции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67ABD38" w14:textId="016979A1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Структура межличностного восприятия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DB9F771" w14:textId="05DFD9D5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Эффекты и ошибки восприятия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12569A12" w14:textId="57AFF83E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Коммуникативная сторона общения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1F616D4C" w14:textId="77777777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Схема коммуникации.</w:t>
      </w:r>
    </w:p>
    <w:p w14:paraId="77AABE65" w14:textId="66F484EA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Коммуникатор и реципиент в коммуникативной схеме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C5714F6" w14:textId="262BF457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Основные знаковые системы невербальной коммуникации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3CC0D56" w14:textId="3B9D6864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взаимодействия (интеракции) в процессе общения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262892B5" w14:textId="3BD4B1EA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Понятие взаимодействия в теориях Д. </w:t>
      </w:r>
      <w:proofErr w:type="spellStart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Хоманса</w:t>
      </w:r>
      <w:proofErr w:type="spellEnd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, Г. </w:t>
      </w:r>
      <w:proofErr w:type="spellStart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Мида</w:t>
      </w:r>
      <w:proofErr w:type="spellEnd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, Л.И. Уманского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7D90E3E5" w14:textId="26831CD1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Способы организации межличностного взаимодействия по Э. Берну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A83C699" w14:textId="77777777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группы в социальной психологии.</w:t>
      </w:r>
    </w:p>
    <w:p w14:paraId="6C669F8A" w14:textId="77777777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Классификация групп, изучаемых социальной психологией.</w:t>
      </w:r>
    </w:p>
    <w:p w14:paraId="380367AC" w14:textId="77777777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«малой группы».</w:t>
      </w:r>
    </w:p>
    <w:p w14:paraId="75ACF2BE" w14:textId="4A60CFF5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Основные направления исследования малой социальной группы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06E96B3F" w14:textId="77777777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Виды малых групп.</w:t>
      </w:r>
    </w:p>
    <w:p w14:paraId="43C40C0E" w14:textId="6964FBED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Параметры социальной группы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530F4974" w14:textId="1F6E411E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Типы 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лидерства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0C81D537" w14:textId="50809BEB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Теории происхождения лидерства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BDD4BEF" w14:textId="7025AEB0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Лидерство и руководство в м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алых группах. Стили руководства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23B70F6E" w14:textId="67676DA0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Соци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альная психология больших групп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0D7AF53" w14:textId="7BEDE548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Виды больших социальных групп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2D6DDE1E" w14:textId="5388DF63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lastRenderedPageBreak/>
        <w:t>Психология стихийных групп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AEEEC01" w14:textId="01AF7129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Понятие социа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льно-психологического конфликта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6AE0CAA9" w14:textId="3A489720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Структура к</w:t>
      </w:r>
      <w:r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онфликта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4CCBAF9A" w14:textId="14791B29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Стереотипы поведения личности в конфликтной ситуации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D1C8AAD" w14:textId="184B0F2F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proofErr w:type="spellStart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Аффилиация</w:t>
      </w:r>
      <w:proofErr w:type="spellEnd"/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 xml:space="preserve"> в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0B00DFA0" w14:textId="67AE2A29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Организация в социальной психологии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3B8FA942" w14:textId="4B29DB3C" w:rsidR="00995E5F" w:rsidRPr="00995E5F" w:rsidRDefault="00995E5F" w:rsidP="00462510">
      <w:pPr>
        <w:widowControl w:val="0"/>
        <w:numPr>
          <w:ilvl w:val="0"/>
          <w:numId w:val="15"/>
        </w:numPr>
        <w:shd w:val="clear" w:color="auto" w:fill="FFFFFF"/>
        <w:autoSpaceDE w:val="0"/>
        <w:autoSpaceDN w:val="0"/>
        <w:adjustRightInd w:val="0"/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</w:pPr>
      <w:r w:rsidRPr="00995E5F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Организация и организационная культура</w:t>
      </w:r>
      <w:r w:rsidR="00B3732D">
        <w:rPr>
          <w:rFonts w:ascii="Times New Roman" w:eastAsia="Times New Roman" w:hAnsi="Times New Roman" w:cs="Times New Roman"/>
          <w:color w:val="1A1A1A"/>
          <w:sz w:val="28"/>
          <w:szCs w:val="28"/>
          <w:lang w:eastAsia="ru-RU"/>
        </w:rPr>
        <w:t>.</w:t>
      </w:r>
    </w:p>
    <w:p w14:paraId="71538AB6" w14:textId="77777777" w:rsidR="00995E5F" w:rsidRPr="00792151" w:rsidRDefault="00995E5F" w:rsidP="00792151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SimSun" w:hAnsi="Times New Roman" w:cs="Mangal"/>
          <w:kern w:val="1"/>
          <w:sz w:val="28"/>
          <w:szCs w:val="28"/>
          <w:lang w:eastAsia="hi-IN" w:bidi="hi-IN"/>
        </w:rPr>
      </w:pPr>
    </w:p>
    <w:p w14:paraId="10656E77" w14:textId="3FF53910" w:rsidR="003F7E60" w:rsidRPr="009F065B" w:rsidRDefault="001C099A" w:rsidP="00792151">
      <w:pPr>
        <w:pStyle w:val="a3"/>
        <w:numPr>
          <w:ilvl w:val="0"/>
          <w:numId w:val="1"/>
        </w:numPr>
        <w:ind w:left="709" w:hanging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F065B">
        <w:rPr>
          <w:rFonts w:ascii="Times New Roman" w:eastAsia="Calibri" w:hAnsi="Times New Roman" w:cs="Times New Roman"/>
          <w:b/>
          <w:sz w:val="24"/>
          <w:szCs w:val="24"/>
        </w:rPr>
        <w:t xml:space="preserve">КРИТЕРИИ, </w:t>
      </w:r>
      <w:r w:rsidR="00EC5534" w:rsidRPr="009F065B">
        <w:rPr>
          <w:rFonts w:ascii="Times New Roman" w:eastAsia="Calibri" w:hAnsi="Times New Roman" w:cs="Times New Roman"/>
          <w:b/>
          <w:sz w:val="24"/>
          <w:szCs w:val="24"/>
        </w:rPr>
        <w:t>ПОКАЗАТЕЛИ</w:t>
      </w:r>
      <w:r w:rsidR="00ED4B7E" w:rsidRPr="009F065B">
        <w:rPr>
          <w:rFonts w:ascii="Times New Roman" w:eastAsia="Calibri" w:hAnsi="Times New Roman" w:cs="Times New Roman"/>
          <w:b/>
          <w:sz w:val="24"/>
          <w:szCs w:val="24"/>
        </w:rPr>
        <w:t xml:space="preserve"> И ШКАЛЫ ОЦЕНИВАНИЯ </w:t>
      </w:r>
      <w:r w:rsidR="00F467D9" w:rsidRPr="009F065B">
        <w:rPr>
          <w:rFonts w:ascii="Times New Roman" w:eastAsia="Calibri" w:hAnsi="Times New Roman" w:cs="Times New Roman"/>
          <w:b/>
          <w:sz w:val="24"/>
          <w:szCs w:val="24"/>
        </w:rPr>
        <w:t>РЕЗУЛЬТАТОВ ОСВОЕНИЯ ДИСЦИПЛИНЫ</w:t>
      </w:r>
    </w:p>
    <w:p w14:paraId="1E4B8DFE" w14:textId="77777777" w:rsidR="00672062" w:rsidRPr="00ED4B7E" w:rsidRDefault="00672062" w:rsidP="00942036">
      <w:pPr>
        <w:pStyle w:val="a3"/>
        <w:spacing w:after="0" w:line="120" w:lineRule="auto"/>
        <w:ind w:left="709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8311525" w14:textId="72A5A5EF" w:rsidR="00EF01D0" w:rsidRDefault="00EF01D0" w:rsidP="00B429D1">
      <w:pPr>
        <w:pStyle w:val="a3"/>
        <w:numPr>
          <w:ilvl w:val="1"/>
          <w:numId w:val="1"/>
        </w:numPr>
        <w:spacing w:after="0" w:line="240" w:lineRule="auto"/>
        <w:ind w:left="709" w:hanging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>Текущ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ий контроль</w:t>
      </w:r>
      <w:r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 успеваемост</w:t>
      </w:r>
      <w:r w:rsidR="000D1FAB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и</w:t>
      </w:r>
    </w:p>
    <w:p w14:paraId="199BF655" w14:textId="77777777" w:rsidR="00EF01D0" w:rsidRDefault="00EF01D0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B905193" w14:textId="4CB09C00" w:rsidR="00FB15FD" w:rsidRDefault="000D1FAB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Для проведения текущего контроля успеваемости по темам, в соответствии с таблицей </w:t>
      </w:r>
      <w:r w:rsidR="00792151">
        <w:rPr>
          <w:rFonts w:ascii="Times New Roman" w:eastAsia="+mn-ea" w:hAnsi="Times New Roman" w:cs="Times New Roman"/>
          <w:color w:val="000000"/>
          <w:sz w:val="28"/>
          <w:szCs w:val="28"/>
        </w:rPr>
        <w:t>«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Структура оценочных материалов по дисциплине», </w:t>
      </w:r>
      <w:r w:rsidR="00FB15FD"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t>формиру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ются проверочные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работ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, котор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ые включаю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>т задания закрытого и открытого тип</w:t>
      </w:r>
      <w:r w:rsidR="00CE4AD8">
        <w:rPr>
          <w:rFonts w:ascii="Times New Roman" w:eastAsia="+mn-ea" w:hAnsi="Times New Roman" w:cs="Times New Roman"/>
          <w:color w:val="000000"/>
          <w:sz w:val="28"/>
          <w:szCs w:val="28"/>
        </w:rPr>
        <w:t>ов</w:t>
      </w:r>
      <w:r>
        <w:rPr>
          <w:rFonts w:ascii="Times New Roman" w:eastAsia="+mn-ea" w:hAnsi="Times New Roman" w:cs="Times New Roman"/>
          <w:color w:val="000000"/>
          <w:sz w:val="28"/>
          <w:szCs w:val="28"/>
        </w:rPr>
        <w:t>.</w:t>
      </w:r>
      <w:r w:rsidR="00FB15FD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</w:p>
    <w:p w14:paraId="3BD40714" w14:textId="742ABD47" w:rsidR="00CE4AD8" w:rsidRPr="00FB15FD" w:rsidRDefault="00CE4AD8" w:rsidP="00FB15FD">
      <w:pPr>
        <w:spacing w:after="0" w:line="240" w:lineRule="auto"/>
        <w:ind w:firstLine="708"/>
        <w:jc w:val="both"/>
        <w:rPr>
          <w:rFonts w:ascii="Times New Roman" w:eastAsia="+mn-ea" w:hAnsi="Times New Roman" w:cs="Times New Roman"/>
          <w:color w:val="000000"/>
          <w:sz w:val="28"/>
          <w:szCs w:val="28"/>
        </w:rPr>
      </w:pPr>
      <w:r>
        <w:rPr>
          <w:rFonts w:ascii="Times New Roman" w:eastAsia="+mn-ea" w:hAnsi="Times New Roman" w:cs="Times New Roman"/>
          <w:color w:val="000000"/>
          <w:sz w:val="28"/>
          <w:szCs w:val="28"/>
        </w:rPr>
        <w:t>Критерии, показатели и шкалы оценки заданий разног</w:t>
      </w:r>
      <w:r w:rsidR="00792151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о типа представлены в таблице. </w:t>
      </w:r>
    </w:p>
    <w:p w14:paraId="283E4CCC" w14:textId="77777777" w:rsidR="000D1FAB" w:rsidRDefault="000D1FAB" w:rsidP="000D1FAB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3A962A80" w14:textId="49F4496B" w:rsidR="00FB15FD" w:rsidRDefault="00FB15FD" w:rsidP="000D1FAB">
      <w:pPr>
        <w:spacing w:after="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FB15FD">
        <w:rPr>
          <w:rFonts w:ascii="Times New Roman" w:eastAsia="+mn-ea" w:hAnsi="Times New Roman" w:cs="Times New Roman"/>
          <w:b/>
          <w:color w:val="000000"/>
          <w:sz w:val="28"/>
          <w:szCs w:val="28"/>
        </w:rPr>
        <w:t xml:space="preserve">Критерии, показатели и шкалы оценки </w:t>
      </w:r>
      <w:r w:rsidR="00544EC9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заданий</w:t>
      </w:r>
    </w:p>
    <w:p w14:paraId="4DA44BE1" w14:textId="55F39250" w:rsidR="00544EC9" w:rsidRDefault="00544EC9" w:rsidP="00544EC9">
      <w:pPr>
        <w:spacing w:after="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544EC9" w14:paraId="602FAA02" w14:textId="77777777" w:rsidTr="00792151">
        <w:tc>
          <w:tcPr>
            <w:tcW w:w="4680" w:type="dxa"/>
          </w:tcPr>
          <w:p w14:paraId="43FB8B90" w14:textId="1B955CB2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2425FB8A" w14:textId="7ECE14C4" w:rsidR="00544EC9" w:rsidRPr="00544EC9" w:rsidRDefault="00544EC9" w:rsidP="00544EC9">
            <w:pPr>
              <w:spacing w:before="120" w:after="120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  <w:t>Критерии, показатели и шкалы оценки</w:t>
            </w:r>
          </w:p>
        </w:tc>
      </w:tr>
      <w:tr w:rsidR="00544EC9" w14:paraId="3EB72363" w14:textId="77777777" w:rsidTr="00792151">
        <w:tc>
          <w:tcPr>
            <w:tcW w:w="4680" w:type="dxa"/>
          </w:tcPr>
          <w:p w14:paraId="1120B8BC" w14:textId="77777777" w:rsidR="00544EC9" w:rsidRPr="00544EC9" w:rsidRDefault="00544EC9" w:rsidP="00462510">
            <w:pPr>
              <w:pStyle w:val="a3"/>
              <w:numPr>
                <w:ilvl w:val="1"/>
                <w:numId w:val="3"/>
              </w:numPr>
              <w:tabs>
                <w:tab w:val="left" w:pos="570"/>
              </w:tabs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1F99F681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679B685F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– 1 балл</w:t>
            </w:r>
          </w:p>
          <w:p w14:paraId="500005EA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не выполнено – 0 баллов</w:t>
            </w:r>
          </w:p>
          <w:p w14:paraId="2BEFB016" w14:textId="77777777" w:rsidR="00544EC9" w:rsidRPr="00544EC9" w:rsidRDefault="00544EC9" w:rsidP="00544EC9">
            <w:pPr>
              <w:pStyle w:val="a3"/>
              <w:ind w:left="36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Задание выполнено не верно – 0 баллов</w:t>
            </w:r>
          </w:p>
          <w:p w14:paraId="70927C4A" w14:textId="77777777" w:rsidR="00544EC9" w:rsidRPr="00544EC9" w:rsidRDefault="00544EC9" w:rsidP="00544EC9">
            <w:pPr>
              <w:spacing w:line="120" w:lineRule="auto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4EC9" w14:paraId="11C3C5BC" w14:textId="77777777" w:rsidTr="00792151">
        <w:tc>
          <w:tcPr>
            <w:tcW w:w="4680" w:type="dxa"/>
          </w:tcPr>
          <w:p w14:paraId="5A4C83BC" w14:textId="3A1F8F67" w:rsidR="00544EC9" w:rsidRPr="00544EC9" w:rsidRDefault="00544EC9" w:rsidP="00462510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12D5543A" w14:textId="77777777" w:rsidR="00544EC9" w:rsidRDefault="00544EC9" w:rsidP="000D1FAB">
            <w:pPr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58EDAED8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3159826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51EBFBB6" w14:textId="6357E752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1D0CDE95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0F5E98EC" w14:textId="77777777" w:rsidTr="00792151">
        <w:tc>
          <w:tcPr>
            <w:tcW w:w="4680" w:type="dxa"/>
          </w:tcPr>
          <w:p w14:paraId="1E857B57" w14:textId="34B000E6" w:rsidR="00544EC9" w:rsidRPr="00544EC9" w:rsidRDefault="00544EC9" w:rsidP="00462510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Задания закрытого типа на соответствие</w:t>
            </w:r>
          </w:p>
        </w:tc>
        <w:tc>
          <w:tcPr>
            <w:tcW w:w="4664" w:type="dxa"/>
          </w:tcPr>
          <w:p w14:paraId="7FB57919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верный - 2 балла</w:t>
            </w:r>
          </w:p>
          <w:p w14:paraId="6FF3AD04" w14:textId="77777777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частично верный - 1 балл</w:t>
            </w:r>
          </w:p>
          <w:p w14:paraId="724152E2" w14:textId="6FEB78A9" w:rsidR="00544EC9" w:rsidRPr="00544EC9" w:rsidRDefault="00544EC9" w:rsidP="00544EC9">
            <w:pPr>
              <w:pStyle w:val="a3"/>
              <w:ind w:left="709" w:hanging="673"/>
              <w:jc w:val="both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01D97B5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6E101669" w14:textId="77777777" w:rsidTr="00792151">
        <w:tc>
          <w:tcPr>
            <w:tcW w:w="4680" w:type="dxa"/>
          </w:tcPr>
          <w:p w14:paraId="098E18D8" w14:textId="25935B79" w:rsidR="00792151" w:rsidRPr="0005414E" w:rsidRDefault="00792151" w:rsidP="00462510">
            <w:pPr>
              <w:pStyle w:val="a3"/>
              <w:numPr>
                <w:ilvl w:val="1"/>
                <w:numId w:val="3"/>
              </w:numPr>
              <w:ind w:left="284" w:hanging="284"/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</w:pPr>
            <w:r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З</w:t>
            </w:r>
            <w:r w:rsidR="0005414E"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адания </w:t>
            </w:r>
            <w:r w:rsidR="00D702C8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 xml:space="preserve">открытого типа на </w:t>
            </w:r>
            <w:bookmarkStart w:id="0" w:name="_GoBack"/>
            <w:bookmarkEnd w:id="0"/>
            <w:r w:rsidR="0005414E" w:rsidRPr="0005414E">
              <w:rPr>
                <w:rFonts w:ascii="Times New Roman" w:eastAsia="+mn-ea" w:hAnsi="Times New Roman" w:cs="Times New Roman"/>
                <w:color w:val="000000"/>
                <w:sz w:val="24"/>
                <w:szCs w:val="24"/>
              </w:rPr>
              <w:t>дополнение к контексту / ввод правильного ответа</w:t>
            </w:r>
          </w:p>
          <w:p w14:paraId="3B1D4C0F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  <w:tc>
          <w:tcPr>
            <w:tcW w:w="4664" w:type="dxa"/>
          </w:tcPr>
          <w:p w14:paraId="3F639B5B" w14:textId="0C0B6379" w:rsidR="00544EC9" w:rsidRPr="00544EC9" w:rsidRDefault="00544EC9" w:rsidP="00EC6B29">
            <w:pPr>
              <w:pStyle w:val="a3"/>
              <w:ind w:left="25" w:hanging="2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 полностью верный </w:t>
            </w:r>
            <w:r w:rsidR="00EC6B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(различия в окончаниях не учитываются)</w:t>
            </w: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- 1 балл</w:t>
            </w:r>
          </w:p>
          <w:p w14:paraId="6B4BCB98" w14:textId="0600767C" w:rsidR="00544EC9" w:rsidRPr="00544EC9" w:rsidRDefault="00544EC9" w:rsidP="00544EC9">
            <w:pPr>
              <w:pStyle w:val="a3"/>
              <w:ind w:left="709" w:hanging="709"/>
              <w:rPr>
                <w:rFonts w:ascii="Times New Roman" w:eastAsia="+mn-ea" w:hAnsi="Times New Roman" w:cs="Times New Roman"/>
                <w:b/>
                <w:color w:val="000000"/>
                <w:sz w:val="24"/>
                <w:szCs w:val="24"/>
              </w:rPr>
            </w:pPr>
            <w:r w:rsidRPr="00544EC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неверный - 0 баллов</w:t>
            </w:r>
          </w:p>
          <w:p w14:paraId="6DFBC060" w14:textId="77777777" w:rsidR="00544EC9" w:rsidRDefault="00544EC9" w:rsidP="00544EC9">
            <w:pPr>
              <w:spacing w:line="120" w:lineRule="auto"/>
              <w:jc w:val="center"/>
              <w:rPr>
                <w:rFonts w:ascii="Times New Roman" w:eastAsia="+mn-ea" w:hAnsi="Times New Roman" w:cs="Times New Roman"/>
                <w:b/>
                <w:color w:val="000000"/>
                <w:sz w:val="28"/>
                <w:szCs w:val="28"/>
              </w:rPr>
            </w:pPr>
          </w:p>
        </w:tc>
      </w:tr>
      <w:tr w:rsidR="00544EC9" w14:paraId="5FDECDB5" w14:textId="77777777" w:rsidTr="00792151">
        <w:tc>
          <w:tcPr>
            <w:tcW w:w="4680" w:type="dxa"/>
          </w:tcPr>
          <w:p w14:paraId="6620C3A3" w14:textId="632E0671" w:rsidR="00544EC9" w:rsidRPr="003B62F7" w:rsidRDefault="00544EC9" w:rsidP="00462510">
            <w:pPr>
              <w:pStyle w:val="a3"/>
              <w:numPr>
                <w:ilvl w:val="1"/>
                <w:numId w:val="3"/>
              </w:numPr>
              <w:ind w:left="284" w:hanging="284"/>
              <w:jc w:val="both"/>
              <w:rPr>
                <w:rFonts w:ascii="Times New Roman" w:eastAsia="+mn-ea" w:hAnsi="Times New Roman" w:cs="Times New Roman"/>
                <w:sz w:val="24"/>
                <w:szCs w:val="24"/>
              </w:rPr>
            </w:pPr>
            <w:r w:rsidRPr="003B62F7">
              <w:rPr>
                <w:rFonts w:ascii="Times New Roman" w:eastAsia="+mn-ea" w:hAnsi="Times New Roman" w:cs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156A5293" w14:textId="77777777" w:rsidR="00A67601" w:rsidRDefault="00A67601" w:rsidP="00A67601">
            <w:pPr>
              <w:pStyle w:val="a3"/>
              <w:ind w:left="0"/>
              <w:jc w:val="both"/>
              <w:rPr>
                <w:rFonts w:ascii="Times New Roman" w:eastAsia="TimesNewRomanPSMT" w:hAnsi="Times New Roman" w:cs="Times New Roman"/>
                <w:sz w:val="28"/>
                <w:szCs w:val="28"/>
              </w:rPr>
            </w:pPr>
            <w:r w:rsidRPr="00A67601">
              <w:rPr>
                <w:rFonts w:ascii="Times New Roman" w:eastAsia="TimesNewRomanPSMT" w:hAnsi="Times New Roman" w:cs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  <w:r w:rsidRPr="00AA3FEE">
              <w:rPr>
                <w:rFonts w:ascii="Times New Roman" w:eastAsia="TimesNewRomanPSMT" w:hAnsi="Times New Roman" w:cs="Times New Roman"/>
                <w:sz w:val="28"/>
                <w:szCs w:val="28"/>
              </w:rPr>
              <w:t xml:space="preserve"> </w:t>
            </w:r>
          </w:p>
          <w:p w14:paraId="004891B9" w14:textId="1F4BFB2A" w:rsidR="00544EC9" w:rsidRDefault="0017024F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Ответ полностью соответств</w:t>
            </w:r>
            <w:r w:rsidR="003B62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ет эталону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или 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>изменени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я ответа в сравнении с эталоном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не искажаю</w:t>
            </w:r>
            <w:r w:rsidR="00D119BB">
              <w:rPr>
                <w:rFonts w:ascii="Times New Roman" w:eastAsia="Calibri" w:hAnsi="Times New Roman" w:cs="Times New Roman"/>
                <w:sz w:val="24"/>
                <w:szCs w:val="24"/>
              </w:rPr>
              <w:t>т</w:t>
            </w:r>
            <w:r w:rsidR="00D119BB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его смысла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– </w:t>
            </w:r>
            <w:r w:rsidR="00D119B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балл</w:t>
            </w:r>
            <w:r w:rsidR="00BE146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="00A6760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5C329679" w14:textId="32E65032" w:rsidR="00A67601" w:rsidRDefault="00D119BB" w:rsidP="00A67601">
            <w:pPr>
              <w:pStyle w:val="a3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Ответ частично соответствует эталону 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="00A67601" w:rsidRPr="00A6760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балл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а.</w:t>
            </w:r>
          </w:p>
          <w:p w14:paraId="489F526C" w14:textId="12EE64EC" w:rsidR="00D119BB" w:rsidRPr="00A67601" w:rsidRDefault="00D119BB" w:rsidP="00A67601">
            <w:pPr>
              <w:pStyle w:val="a3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11FE325D" w14:textId="37C79FC1" w:rsidR="00A67601" w:rsidRPr="00544EC9" w:rsidRDefault="00A67601" w:rsidP="00A67601">
            <w:pPr>
              <w:pStyle w:val="a3"/>
              <w:spacing w:line="120" w:lineRule="auto"/>
              <w:ind w:left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3254D75B" w14:textId="392EA39D" w:rsidR="00B429D1" w:rsidRPr="00544EC9" w:rsidRDefault="00B429D1" w:rsidP="00544EC9">
      <w:pPr>
        <w:spacing w:after="0" w:line="120" w:lineRule="auto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4A0C06" w14:textId="22B60443" w:rsidR="00B429D1" w:rsidRPr="00B429D1" w:rsidRDefault="00B429D1" w:rsidP="00874561">
      <w:pPr>
        <w:pStyle w:val="a3"/>
        <w:spacing w:after="0" w:line="120" w:lineRule="auto"/>
        <w:ind w:left="709"/>
        <w:jc w:val="both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0F9A5250" w14:textId="3450921B" w:rsidR="007D21CC" w:rsidRPr="00CE4AD8" w:rsidRDefault="00FB15FD" w:rsidP="00CE4AD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B15FD">
        <w:rPr>
          <w:rFonts w:ascii="Times New Roman" w:eastAsia="+mn-ea" w:hAnsi="Times New Roman" w:cs="Times New Roman"/>
          <w:color w:val="000000"/>
          <w:sz w:val="28"/>
          <w:szCs w:val="28"/>
        </w:rPr>
        <w:lastRenderedPageBreak/>
        <w:tab/>
      </w:r>
      <w:r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 xml:space="preserve"> </w:t>
      </w:r>
      <w:r w:rsidR="00CE4AD8" w:rsidRPr="00CE4AD8">
        <w:rPr>
          <w:rFonts w:ascii="Times New Roman" w:eastAsia="+mn-ea" w:hAnsi="Times New Roman" w:cs="Times New Roman"/>
          <w:color w:val="000000"/>
          <w:sz w:val="28"/>
          <w:szCs w:val="28"/>
        </w:rPr>
        <w:t>Далее с</w:t>
      </w:r>
      <w:r w:rsidR="007D21CC" w:rsidRPr="00CE4AD8">
        <w:rPr>
          <w:rFonts w:ascii="Times New Roman" w:eastAsia="Calibri" w:hAnsi="Times New Roman" w:cs="Times New Roman"/>
          <w:sz w:val="28"/>
          <w:szCs w:val="28"/>
        </w:rPr>
        <w:t>уммируют</w:t>
      </w:r>
      <w:r w:rsidR="00CE4AD8">
        <w:rPr>
          <w:rFonts w:ascii="Times New Roman" w:eastAsia="Calibri" w:hAnsi="Times New Roman" w:cs="Times New Roman"/>
          <w:sz w:val="28"/>
          <w:szCs w:val="28"/>
        </w:rPr>
        <w:t>ся все баллы по каждому заданию, рассчитывается максимальный балл за проверочную работу по теме.</w:t>
      </w:r>
    </w:p>
    <w:p w14:paraId="231F0887" w14:textId="77777777" w:rsidR="00CE4AD8" w:rsidRDefault="00CE4AD8" w:rsidP="00CE4AD8">
      <w:pPr>
        <w:spacing w:after="120" w:line="12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</w:p>
    <w:p w14:paraId="143011FE" w14:textId="453526D1" w:rsidR="00CE4AD8" w:rsidRPr="00CE4AD8" w:rsidRDefault="00CE4AD8" w:rsidP="00CE4AD8">
      <w:pPr>
        <w:spacing w:after="120" w:line="240" w:lineRule="auto"/>
        <w:jc w:val="center"/>
        <w:rPr>
          <w:rFonts w:ascii="Times New Roman" w:eastAsia="+mn-ea" w:hAnsi="Times New Roman" w:cs="Times New Roman"/>
          <w:b/>
          <w:color w:val="000000"/>
          <w:sz w:val="28"/>
          <w:szCs w:val="28"/>
        </w:rPr>
      </w:pPr>
      <w:r w:rsidRPr="00CE4AD8">
        <w:rPr>
          <w:rFonts w:ascii="Times New Roman" w:eastAsia="+mn-ea" w:hAnsi="Times New Roman" w:cs="Times New Roman"/>
          <w:b/>
          <w:color w:val="000000"/>
          <w:sz w:val="28"/>
          <w:szCs w:val="28"/>
        </w:rPr>
        <w:t>Критерии, показатели и шкалы оценки проверочной работы по теме</w:t>
      </w:r>
    </w:p>
    <w:p w14:paraId="4DCE0BAF" w14:textId="4AB4C681" w:rsidR="00FB3FCA" w:rsidRDefault="00FB3FCA" w:rsidP="000E6EE0">
      <w:pPr>
        <w:spacing w:after="12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Р</w:t>
      </w:r>
      <w:r w:rsidR="00D02E16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 по теме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>
        <w:rPr>
          <w:rFonts w:ascii="Times New Roman" w:eastAsia="Calibri" w:hAnsi="Times New Roman" w:cs="Times New Roman"/>
          <w:sz w:val="28"/>
          <w:szCs w:val="28"/>
        </w:rPr>
        <w:t>ются как «зачтено», если обучающийся</w:t>
      </w:r>
      <w:r w:rsidR="00282D56">
        <w:rPr>
          <w:rFonts w:ascii="Times New Roman" w:eastAsia="Calibri" w:hAnsi="Times New Roman" w:cs="Times New Roman"/>
          <w:sz w:val="28"/>
          <w:szCs w:val="28"/>
        </w:rPr>
        <w:t xml:space="preserve"> набрал 6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>0 и более процентов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 от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максимального балла </w:t>
      </w:r>
      <w:r w:rsidR="00D02E16">
        <w:rPr>
          <w:rFonts w:ascii="Times New Roman" w:eastAsia="Calibri" w:hAnsi="Times New Roman" w:cs="Times New Roman"/>
          <w:sz w:val="28"/>
          <w:szCs w:val="28"/>
        </w:rPr>
        <w:t>за работу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, «не зачтено», если </w:t>
      </w:r>
      <w:r w:rsidR="00D02E16">
        <w:rPr>
          <w:rFonts w:ascii="Times New Roman" w:eastAsia="Calibri" w:hAnsi="Times New Roman" w:cs="Times New Roman"/>
          <w:sz w:val="28"/>
          <w:szCs w:val="28"/>
        </w:rPr>
        <w:t>обучающийся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 набрал менее 60 % </w:t>
      </w:r>
      <w:r w:rsidR="00D02E16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B048F1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74A3067F" w14:textId="6634FA81" w:rsidR="00FB3FCA" w:rsidRPr="0051363A" w:rsidRDefault="00B048F1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Результаты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>проверочной работы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оценива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ются как «отлично», если обучающийся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85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 % и более </w:t>
      </w:r>
      <w:r w:rsidR="00D02E16"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2D3D32BE" w14:textId="58303E17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оценив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аются как «хорошо»,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75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8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FD07F90" w14:textId="65220EEE" w:rsidR="00FB3FCA" w:rsidRPr="0051363A" w:rsidRDefault="00D02E16" w:rsidP="000E6EE0">
      <w:pPr>
        <w:spacing w:after="12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>оцениваются как «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от 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60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до 7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>4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 % 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от </w:t>
      </w:r>
      <w:r w:rsidR="00B048F1" w:rsidRPr="0051363A">
        <w:rPr>
          <w:rFonts w:ascii="Times New Roman" w:eastAsia="Calibri" w:hAnsi="Times New Roman" w:cs="Times New Roman"/>
          <w:sz w:val="28"/>
          <w:szCs w:val="28"/>
        </w:rPr>
        <w:t xml:space="preserve">максимального балла. </w:t>
      </w:r>
    </w:p>
    <w:p w14:paraId="1CBA774E" w14:textId="2D36CA8E" w:rsidR="00B048F1" w:rsidRDefault="00B048F1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1363A">
        <w:rPr>
          <w:rFonts w:ascii="Times New Roman" w:eastAsia="Calibri" w:hAnsi="Times New Roman" w:cs="Times New Roman"/>
          <w:sz w:val="28"/>
          <w:szCs w:val="28"/>
        </w:rPr>
        <w:t>Р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>езультаты проверочной работы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51363A">
        <w:rPr>
          <w:rFonts w:ascii="Times New Roman" w:eastAsia="Calibri" w:hAnsi="Times New Roman" w:cs="Times New Roman"/>
          <w:sz w:val="28"/>
          <w:szCs w:val="28"/>
        </w:rPr>
        <w:t>оцениваются «не</w:t>
      </w:r>
      <w:r w:rsidR="00FB3FCA" w:rsidRPr="0051363A">
        <w:rPr>
          <w:rFonts w:ascii="Times New Roman" w:eastAsia="Calibri" w:hAnsi="Times New Roman" w:cs="Times New Roman"/>
          <w:sz w:val="28"/>
          <w:szCs w:val="28"/>
        </w:rPr>
        <w:t>удовлетворительно», если обучающийся</w:t>
      </w:r>
      <w:r w:rsidR="00282D56" w:rsidRPr="0051363A">
        <w:rPr>
          <w:rFonts w:ascii="Times New Roman" w:eastAsia="Calibri" w:hAnsi="Times New Roman" w:cs="Times New Roman"/>
          <w:sz w:val="28"/>
          <w:szCs w:val="28"/>
        </w:rPr>
        <w:t xml:space="preserve"> набрал менее 6</w:t>
      </w:r>
      <w:r w:rsidRPr="0051363A">
        <w:rPr>
          <w:rFonts w:ascii="Times New Roman" w:eastAsia="Calibri" w:hAnsi="Times New Roman" w:cs="Times New Roman"/>
          <w:sz w:val="28"/>
          <w:szCs w:val="28"/>
        </w:rPr>
        <w:t xml:space="preserve">0 % </w:t>
      </w:r>
      <w:r w:rsidR="003A2925" w:rsidRPr="0051363A">
        <w:rPr>
          <w:rFonts w:ascii="Times New Roman" w:eastAsia="Calibri" w:hAnsi="Times New Roman" w:cs="Times New Roman"/>
          <w:sz w:val="28"/>
          <w:szCs w:val="28"/>
        </w:rPr>
        <w:t xml:space="preserve">от максимального </w:t>
      </w:r>
      <w:r w:rsidRPr="0051363A">
        <w:rPr>
          <w:rFonts w:ascii="Times New Roman" w:eastAsia="Calibri" w:hAnsi="Times New Roman" w:cs="Times New Roman"/>
          <w:sz w:val="28"/>
          <w:szCs w:val="28"/>
        </w:rPr>
        <w:t>балла.</w:t>
      </w:r>
    </w:p>
    <w:p w14:paraId="2A056EE5" w14:textId="77777777" w:rsidR="00C6622E" w:rsidRDefault="00C6622E" w:rsidP="00C662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22B4DCD" w14:textId="371C09A2" w:rsidR="00775A2B" w:rsidRPr="0014450A" w:rsidRDefault="003B0E21" w:rsidP="00942036">
      <w:pPr>
        <w:pStyle w:val="a3"/>
        <w:numPr>
          <w:ilvl w:val="1"/>
          <w:numId w:val="1"/>
        </w:numPr>
        <w:spacing w:after="80" w:line="240" w:lineRule="auto"/>
        <w:ind w:left="709" w:hanging="709"/>
        <w:rPr>
          <w:rFonts w:ascii="Times New Roman" w:hAnsi="Times New Roman" w:cs="Times New Roman"/>
          <w:b/>
          <w:sz w:val="28"/>
          <w:szCs w:val="28"/>
        </w:rPr>
      </w:pPr>
      <w:r w:rsidRPr="0014450A">
        <w:rPr>
          <w:rFonts w:ascii="Times New Roman" w:hAnsi="Times New Roman" w:cs="Times New Roman"/>
          <w:b/>
          <w:sz w:val="28"/>
          <w:szCs w:val="28"/>
        </w:rPr>
        <w:t>Промежуточная аттестация</w:t>
      </w:r>
    </w:p>
    <w:p w14:paraId="1540832B" w14:textId="77777777" w:rsidR="003B0E21" w:rsidRDefault="003B0E21" w:rsidP="003B0E21">
      <w:pPr>
        <w:pStyle w:val="a3"/>
        <w:spacing w:after="80" w:line="12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04DE6C7" w14:textId="79C71AEC" w:rsidR="003B52B5" w:rsidRPr="003B52B5" w:rsidRDefault="00506DB2" w:rsidP="00506DB2">
      <w:pPr>
        <w:tabs>
          <w:tab w:val="left" w:pos="709"/>
        </w:tabs>
        <w:suppressAutoHyphens/>
        <w:autoSpaceDN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B52B5" w:rsidRPr="003B52B5">
        <w:rPr>
          <w:rFonts w:ascii="Times New Roman" w:hAnsi="Times New Roman" w:cs="Times New Roman"/>
          <w:b/>
          <w:sz w:val="28"/>
          <w:szCs w:val="28"/>
        </w:rPr>
        <w:t>Курсовая работа</w:t>
      </w:r>
    </w:p>
    <w:p w14:paraId="479B2332" w14:textId="77777777" w:rsidR="003B52B5" w:rsidRPr="00A44F58" w:rsidRDefault="003B52B5" w:rsidP="003B52B5">
      <w:pPr>
        <w:tabs>
          <w:tab w:val="left" w:pos="3980"/>
        </w:tabs>
        <w:suppressAutoHyphens/>
        <w:autoSpaceDN w:val="0"/>
        <w:spacing w:after="0" w:line="120" w:lineRule="auto"/>
        <w:ind w:left="142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tbl>
      <w:tblPr>
        <w:tblStyle w:val="7"/>
        <w:tblW w:w="0" w:type="auto"/>
        <w:tblLook w:val="04A0" w:firstRow="1" w:lastRow="0" w:firstColumn="1" w:lastColumn="0" w:noHBand="0" w:noVBand="1"/>
      </w:tblPr>
      <w:tblGrid>
        <w:gridCol w:w="3174"/>
        <w:gridCol w:w="6170"/>
      </w:tblGrid>
      <w:tr w:rsidR="003B52B5" w:rsidRPr="00A44F58" w14:paraId="442CC958" w14:textId="77777777" w:rsidTr="002B4C08">
        <w:tc>
          <w:tcPr>
            <w:tcW w:w="3256" w:type="dxa"/>
          </w:tcPr>
          <w:p w14:paraId="25A2079E" w14:textId="77777777" w:rsidR="003B52B5" w:rsidRPr="00A44F58" w:rsidRDefault="003B52B5" w:rsidP="002B4C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F58">
              <w:rPr>
                <w:rFonts w:ascii="Times New Roman" w:hAnsi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491" w:type="dxa"/>
          </w:tcPr>
          <w:p w14:paraId="540AFA2F" w14:textId="77777777" w:rsidR="003B52B5" w:rsidRPr="00A44F58" w:rsidRDefault="003B52B5" w:rsidP="002B4C0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44F58">
              <w:rPr>
                <w:rFonts w:ascii="Times New Roman" w:hAnsi="Times New Roman"/>
                <w:b/>
                <w:sz w:val="24"/>
                <w:szCs w:val="24"/>
              </w:rPr>
              <w:t>Показатель</w:t>
            </w:r>
          </w:p>
        </w:tc>
      </w:tr>
      <w:tr w:rsidR="003B52B5" w:rsidRPr="00A44F58" w14:paraId="6E51B97A" w14:textId="77777777" w:rsidTr="002B4C08">
        <w:tc>
          <w:tcPr>
            <w:tcW w:w="3256" w:type="dxa"/>
          </w:tcPr>
          <w:p w14:paraId="053520DF" w14:textId="77777777" w:rsidR="003B52B5" w:rsidRPr="00A44F58" w:rsidRDefault="003B52B5" w:rsidP="00462510">
            <w:pPr>
              <w:numPr>
                <w:ilvl w:val="0"/>
                <w:numId w:val="20"/>
              </w:numPr>
              <w:ind w:left="306" w:hanging="277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текста. </w:t>
            </w:r>
          </w:p>
          <w:p w14:paraId="623AADB4" w14:textId="77777777" w:rsidR="003B52B5" w:rsidRPr="00A44F58" w:rsidRDefault="003B52B5" w:rsidP="002B4C08">
            <w:pPr>
              <w:suppressAutoHyphens/>
              <w:autoSpaceDN w:val="0"/>
              <w:spacing w:after="160"/>
              <w:ind w:left="309" w:hanging="309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</w:rPr>
              <w:t xml:space="preserve">     </w:t>
            </w: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Макс. – 20 баллов</w:t>
            </w:r>
          </w:p>
        </w:tc>
        <w:tc>
          <w:tcPr>
            <w:tcW w:w="6491" w:type="dxa"/>
          </w:tcPr>
          <w:p w14:paraId="0026B00E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актуальность проблемы и темы; </w:t>
            </w:r>
          </w:p>
          <w:p w14:paraId="673CBE82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новизна и самостоятельность в постановке проблемы, в формулировании нового аспекта выбранной для анализа проблемы; </w:t>
            </w:r>
          </w:p>
          <w:p w14:paraId="20656EA0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самостоятельность суждений</w:t>
            </w:r>
          </w:p>
        </w:tc>
      </w:tr>
      <w:tr w:rsidR="003B52B5" w:rsidRPr="00A44F58" w14:paraId="3DCCE266" w14:textId="77777777" w:rsidTr="002B4C08">
        <w:tc>
          <w:tcPr>
            <w:tcW w:w="3256" w:type="dxa"/>
          </w:tcPr>
          <w:p w14:paraId="504576DA" w14:textId="77777777" w:rsidR="003B52B5" w:rsidRPr="00A44F58" w:rsidRDefault="003B52B5" w:rsidP="00462510">
            <w:pPr>
              <w:numPr>
                <w:ilvl w:val="0"/>
                <w:numId w:val="20"/>
              </w:numPr>
              <w:ind w:left="309" w:hanging="284"/>
              <w:contextualSpacing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Степень раскрытия сущности проблемы. Макс. – 30 баллов</w:t>
            </w:r>
          </w:p>
        </w:tc>
        <w:tc>
          <w:tcPr>
            <w:tcW w:w="6491" w:type="dxa"/>
          </w:tcPr>
          <w:p w14:paraId="13ED7B04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>
              <w:rPr>
                <w:rFonts w:ascii="Times New Roman" w:hAnsi="Times New Roman"/>
                <w:kern w:val="3"/>
                <w:sz w:val="24"/>
                <w:szCs w:val="24"/>
              </w:rPr>
              <w:t>соответствие содержания теме</w:t>
            </w: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; </w:t>
            </w:r>
          </w:p>
          <w:p w14:paraId="1894F88F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полнота и глубина раскрытия основных понятий проблемы </w:t>
            </w:r>
          </w:p>
          <w:p w14:paraId="261050F4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способов и методов работы с материалом; </w:t>
            </w:r>
          </w:p>
          <w:p w14:paraId="5AFE73A9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умение работать с литературой, систематизировать и структурировать материал; </w:t>
            </w:r>
          </w:p>
          <w:p w14:paraId="6EA7FE1F" w14:textId="77777777" w:rsidR="003B52B5" w:rsidRPr="00A44F58" w:rsidRDefault="003B52B5" w:rsidP="00462510">
            <w:pPr>
              <w:numPr>
                <w:ilvl w:val="0"/>
                <w:numId w:val="17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умение обобщать, сопоставлять различные точки зрения по рассматриваемому вопросу, аргументировать основные положения и выводы</w:t>
            </w:r>
          </w:p>
        </w:tc>
      </w:tr>
      <w:tr w:rsidR="003B52B5" w:rsidRPr="00A44F58" w14:paraId="04583904" w14:textId="77777777" w:rsidTr="002B4C08">
        <w:tc>
          <w:tcPr>
            <w:tcW w:w="3256" w:type="dxa"/>
          </w:tcPr>
          <w:p w14:paraId="781635B3" w14:textId="77777777" w:rsidR="003B52B5" w:rsidRPr="00A44F58" w:rsidRDefault="003B52B5" w:rsidP="00462510">
            <w:pPr>
              <w:numPr>
                <w:ilvl w:val="0"/>
                <w:numId w:val="20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Обоснованность выбора источников. </w:t>
            </w:r>
          </w:p>
          <w:p w14:paraId="0716FB48" w14:textId="77777777" w:rsidR="003B52B5" w:rsidRPr="00A44F58" w:rsidRDefault="003B52B5" w:rsidP="002B4C08">
            <w:pPr>
              <w:suppressAutoHyphens/>
              <w:autoSpaceDN w:val="0"/>
              <w:spacing w:after="16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Макс. – 20 баллов</w:t>
            </w:r>
          </w:p>
        </w:tc>
        <w:tc>
          <w:tcPr>
            <w:tcW w:w="6491" w:type="dxa"/>
          </w:tcPr>
          <w:p w14:paraId="17B2B853" w14:textId="77777777" w:rsidR="003B52B5" w:rsidRPr="00A44F58" w:rsidRDefault="003B52B5" w:rsidP="00462510">
            <w:pPr>
              <w:numPr>
                <w:ilvl w:val="0"/>
                <w:numId w:val="1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круг, полнота использования литературных источников по проблеме; </w:t>
            </w:r>
          </w:p>
          <w:p w14:paraId="3E560059" w14:textId="77777777" w:rsidR="003B52B5" w:rsidRPr="00A44F58" w:rsidRDefault="003B52B5" w:rsidP="00462510">
            <w:pPr>
              <w:numPr>
                <w:ilvl w:val="0"/>
                <w:numId w:val="18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привлечение новейших работ по проблеме (журнальные публикации, материалы сборников научных трудов и т. д.)</w:t>
            </w:r>
          </w:p>
        </w:tc>
      </w:tr>
      <w:tr w:rsidR="003B52B5" w:rsidRPr="00A44F58" w14:paraId="4A157EB4" w14:textId="77777777" w:rsidTr="002B4C08">
        <w:tc>
          <w:tcPr>
            <w:tcW w:w="3256" w:type="dxa"/>
          </w:tcPr>
          <w:p w14:paraId="47900A65" w14:textId="77777777" w:rsidR="003B52B5" w:rsidRPr="00A44F58" w:rsidRDefault="003B52B5" w:rsidP="00462510">
            <w:pPr>
              <w:numPr>
                <w:ilvl w:val="0"/>
                <w:numId w:val="20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оформлению. </w:t>
            </w:r>
          </w:p>
          <w:p w14:paraId="7BEBAA84" w14:textId="77777777" w:rsidR="003B52B5" w:rsidRPr="00A44F58" w:rsidRDefault="003B52B5" w:rsidP="002B4C08">
            <w:pPr>
              <w:suppressAutoHyphens/>
              <w:autoSpaceDN w:val="0"/>
              <w:spacing w:after="16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1AF98463" w14:textId="77777777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правильное оформление ссылок на используемую литературу; </w:t>
            </w:r>
          </w:p>
          <w:p w14:paraId="71589C4F" w14:textId="77777777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грамотность и культура изложения; </w:t>
            </w:r>
          </w:p>
          <w:p w14:paraId="6F717470" w14:textId="77777777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lastRenderedPageBreak/>
              <w:t>владение терминологией и понятийным аппаратом проблемы;</w:t>
            </w:r>
          </w:p>
          <w:p w14:paraId="6E8CE2B2" w14:textId="073BEF8F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соблюдение требований к объему; </w:t>
            </w:r>
          </w:p>
          <w:p w14:paraId="2DE1CA2A" w14:textId="77777777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культура оформления: выделение абзацев</w:t>
            </w:r>
          </w:p>
        </w:tc>
      </w:tr>
      <w:tr w:rsidR="003B52B5" w:rsidRPr="00A44F58" w14:paraId="289A7864" w14:textId="77777777" w:rsidTr="002B4C08">
        <w:tc>
          <w:tcPr>
            <w:tcW w:w="3256" w:type="dxa"/>
          </w:tcPr>
          <w:p w14:paraId="35AAAA3D" w14:textId="77777777" w:rsidR="003B52B5" w:rsidRPr="00A44F58" w:rsidRDefault="003B52B5" w:rsidP="00462510">
            <w:pPr>
              <w:numPr>
                <w:ilvl w:val="0"/>
                <w:numId w:val="20"/>
              </w:numPr>
              <w:ind w:left="309" w:hanging="309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lastRenderedPageBreak/>
              <w:t xml:space="preserve">Грамотность. </w:t>
            </w:r>
          </w:p>
          <w:p w14:paraId="6F51C0BF" w14:textId="77777777" w:rsidR="003B52B5" w:rsidRPr="00A44F58" w:rsidRDefault="003B52B5" w:rsidP="002B4C08">
            <w:pPr>
              <w:suppressAutoHyphens/>
              <w:autoSpaceDN w:val="0"/>
              <w:spacing w:after="160"/>
              <w:ind w:left="309"/>
              <w:jc w:val="both"/>
              <w:textAlignment w:val="baseline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Макс. – 15 баллов</w:t>
            </w:r>
          </w:p>
        </w:tc>
        <w:tc>
          <w:tcPr>
            <w:tcW w:w="6491" w:type="dxa"/>
          </w:tcPr>
          <w:p w14:paraId="2E5C5061" w14:textId="77777777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орфографических и синтаксических ошибок, стилистических погрешностей; </w:t>
            </w:r>
          </w:p>
          <w:p w14:paraId="26846FC8" w14:textId="77777777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 xml:space="preserve">отсутствие опечаток, сокращений слов, кроме общепринятых; </w:t>
            </w:r>
          </w:p>
          <w:p w14:paraId="41C11DA1" w14:textId="77777777" w:rsidR="003B52B5" w:rsidRPr="00A44F58" w:rsidRDefault="003B52B5" w:rsidP="00462510">
            <w:pPr>
              <w:numPr>
                <w:ilvl w:val="0"/>
                <w:numId w:val="19"/>
              </w:numPr>
              <w:ind w:left="314" w:hanging="314"/>
              <w:contextualSpacing/>
              <w:jc w:val="both"/>
              <w:rPr>
                <w:rFonts w:ascii="Times New Roman" w:hAnsi="Times New Roman"/>
                <w:kern w:val="3"/>
                <w:sz w:val="24"/>
                <w:szCs w:val="24"/>
              </w:rPr>
            </w:pPr>
            <w:r w:rsidRPr="00A44F58">
              <w:rPr>
                <w:rFonts w:ascii="Times New Roman" w:hAnsi="Times New Roman"/>
                <w:kern w:val="3"/>
                <w:sz w:val="24"/>
                <w:szCs w:val="24"/>
              </w:rPr>
              <w:t>литературный стиль</w:t>
            </w:r>
          </w:p>
        </w:tc>
      </w:tr>
    </w:tbl>
    <w:p w14:paraId="49095212" w14:textId="77777777" w:rsidR="003B52B5" w:rsidRPr="00A44F58" w:rsidRDefault="003B52B5" w:rsidP="003B52B5">
      <w:pPr>
        <w:tabs>
          <w:tab w:val="left" w:pos="3980"/>
        </w:tabs>
        <w:suppressAutoHyphens/>
        <w:autoSpaceDN w:val="0"/>
        <w:spacing w:after="0" w:line="240" w:lineRule="auto"/>
        <w:ind w:left="1429"/>
        <w:jc w:val="both"/>
        <w:textAlignment w:val="baseline"/>
        <w:rPr>
          <w:rFonts w:ascii="Times New Roman" w:eastAsia="Times New Roman" w:hAnsi="Times New Roman"/>
          <w:kern w:val="3"/>
          <w:sz w:val="28"/>
          <w:szCs w:val="28"/>
          <w:lang w:eastAsia="ru-RU"/>
        </w:rPr>
      </w:pPr>
    </w:p>
    <w:p w14:paraId="059E49CB" w14:textId="08B30941" w:rsidR="003B52B5" w:rsidRPr="00E47EDE" w:rsidRDefault="00506DB2" w:rsidP="00506DB2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ab/>
      </w:r>
      <w:r w:rsidR="003B52B5" w:rsidRPr="00E47EDE">
        <w:rPr>
          <w:rFonts w:ascii="Times New Roman" w:hAnsi="Times New Roman"/>
          <w:i/>
          <w:sz w:val="28"/>
          <w:szCs w:val="28"/>
        </w:rPr>
        <w:t>Шкала оценки</w:t>
      </w:r>
    </w:p>
    <w:p w14:paraId="2481AEA4" w14:textId="1694B706" w:rsidR="003B52B5" w:rsidRPr="00A44F58" w:rsidRDefault="00506DB2" w:rsidP="00506DB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95105">
        <w:rPr>
          <w:rFonts w:ascii="Times New Roman" w:hAnsi="Times New Roman"/>
          <w:sz w:val="28"/>
          <w:szCs w:val="28"/>
        </w:rPr>
        <w:t>Курсовая</w:t>
      </w:r>
      <w:r w:rsidR="003B52B5" w:rsidRPr="00A44F58">
        <w:rPr>
          <w:rFonts w:ascii="Times New Roman" w:hAnsi="Times New Roman"/>
          <w:sz w:val="28"/>
          <w:szCs w:val="28"/>
        </w:rPr>
        <w:t xml:space="preserve"> работа оценивается по 100-балльной шкале, баллы переводятся в оценки успеваемости следующим образом: </w:t>
      </w:r>
    </w:p>
    <w:p w14:paraId="1E157E68" w14:textId="77777777" w:rsidR="003B52B5" w:rsidRPr="00A44F58" w:rsidRDefault="003B52B5" w:rsidP="003B52B5">
      <w:pPr>
        <w:tabs>
          <w:tab w:val="left" w:pos="3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4F58">
        <w:rPr>
          <w:rFonts w:ascii="Times New Roman" w:hAnsi="Times New Roman"/>
          <w:sz w:val="28"/>
          <w:szCs w:val="28"/>
        </w:rPr>
        <w:t xml:space="preserve">86 – 100 баллов – «отлично»; </w:t>
      </w:r>
    </w:p>
    <w:p w14:paraId="399F116E" w14:textId="77777777" w:rsidR="003B52B5" w:rsidRPr="00A44F58" w:rsidRDefault="003B52B5" w:rsidP="003B52B5">
      <w:pPr>
        <w:tabs>
          <w:tab w:val="left" w:pos="3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4F58">
        <w:rPr>
          <w:rFonts w:ascii="Times New Roman" w:hAnsi="Times New Roman"/>
          <w:sz w:val="28"/>
          <w:szCs w:val="28"/>
        </w:rPr>
        <w:t xml:space="preserve">70 – 75 баллов – «хорошо»; </w:t>
      </w:r>
    </w:p>
    <w:p w14:paraId="266C84E6" w14:textId="77777777" w:rsidR="003B52B5" w:rsidRPr="00A44F58" w:rsidRDefault="003B52B5" w:rsidP="003B52B5">
      <w:pPr>
        <w:tabs>
          <w:tab w:val="left" w:pos="3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4F58">
        <w:rPr>
          <w:rFonts w:ascii="Times New Roman" w:hAnsi="Times New Roman"/>
          <w:sz w:val="28"/>
          <w:szCs w:val="28"/>
        </w:rPr>
        <w:t xml:space="preserve">51 – 69 баллов – «удовлетворительно»; </w:t>
      </w:r>
    </w:p>
    <w:p w14:paraId="2C334086" w14:textId="77777777" w:rsidR="003B52B5" w:rsidRPr="00A44F58" w:rsidRDefault="003B52B5" w:rsidP="003B52B5">
      <w:pPr>
        <w:tabs>
          <w:tab w:val="left" w:pos="398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44F58">
        <w:rPr>
          <w:rFonts w:ascii="Times New Roman" w:hAnsi="Times New Roman"/>
          <w:sz w:val="28"/>
          <w:szCs w:val="28"/>
        </w:rPr>
        <w:t>менее 51 балла – «неудовлетворительно»</w:t>
      </w:r>
    </w:p>
    <w:p w14:paraId="50CF898E" w14:textId="77777777" w:rsidR="003B52B5" w:rsidRDefault="003B52B5" w:rsidP="00506DB2">
      <w:pPr>
        <w:pStyle w:val="a3"/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5A332278" w14:textId="6D1C40B9" w:rsidR="003B52B5" w:rsidRPr="003B52B5" w:rsidRDefault="00506DB2" w:rsidP="00506DB2">
      <w:pPr>
        <w:suppressAutoHyphens/>
        <w:autoSpaceDN w:val="0"/>
        <w:spacing w:after="12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="003B52B5" w:rsidRPr="003B52B5">
        <w:rPr>
          <w:rFonts w:ascii="Times New Roman" w:hAnsi="Times New Roman" w:cs="Times New Roman"/>
          <w:b/>
          <w:sz w:val="28"/>
          <w:szCs w:val="28"/>
        </w:rPr>
        <w:t xml:space="preserve">Экзамен </w:t>
      </w:r>
    </w:p>
    <w:p w14:paraId="76BE404A" w14:textId="77777777" w:rsidR="003B52B5" w:rsidRDefault="003B52B5" w:rsidP="003B52B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Промежуточная аттестация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обучающихся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проводится 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семестре в форме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. Форма проведения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экзамена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– устн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ое собеседование</w:t>
      </w:r>
      <w:r w:rsidRPr="00B92AC2">
        <w:rPr>
          <w:rFonts w:ascii="Times New Roman" w:eastAsia="Times New Roman" w:hAnsi="Times New Roman"/>
          <w:sz w:val="28"/>
          <w:szCs w:val="28"/>
          <w:lang w:eastAsia="ru-RU"/>
        </w:rPr>
        <w:t xml:space="preserve"> по билетам. </w:t>
      </w:r>
      <w:r w:rsidRPr="00016F7E">
        <w:rPr>
          <w:rFonts w:ascii="Times New Roman" w:eastAsia="Times New Roman" w:hAnsi="Times New Roman"/>
          <w:sz w:val="28"/>
          <w:szCs w:val="28"/>
          <w:lang w:eastAsia="ru-RU"/>
        </w:rPr>
        <w:t>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7BB549E5" w14:textId="77777777" w:rsidR="003B52B5" w:rsidRPr="00A9037E" w:rsidRDefault="003B52B5" w:rsidP="003B52B5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9037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Шкала и критерии оценки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экзамена</w:t>
      </w:r>
    </w:p>
    <w:p w14:paraId="74E0CF7F" w14:textId="77777777" w:rsidR="003B52B5" w:rsidRPr="00B92AC2" w:rsidRDefault="003B52B5" w:rsidP="003B52B5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5"/>
      </w:tblGrid>
      <w:tr w:rsidR="003B52B5" w:rsidRPr="00B92AC2" w14:paraId="762BCAC0" w14:textId="77777777" w:rsidTr="002B4C08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853E55" w14:textId="2CEA5852" w:rsidR="003B52B5" w:rsidRPr="00B92AC2" w:rsidRDefault="003B52B5" w:rsidP="004C2AF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 xml:space="preserve">Результат </w:t>
            </w:r>
            <w:r w:rsidR="004C2AFD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экзамена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65B5452D" w14:textId="77777777" w:rsidR="003B52B5" w:rsidRPr="00B92AC2" w:rsidRDefault="003B52B5" w:rsidP="002B4C0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8"/>
                <w:lang w:eastAsia="ru-RU"/>
              </w:rPr>
            </w:pPr>
            <w:r w:rsidRPr="00B92AC2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3B52B5" w:rsidRPr="00B92AC2" w14:paraId="3957241E" w14:textId="77777777" w:rsidTr="002B4C0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090E2E2D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0E22BC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отлично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если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3B52B5" w:rsidRPr="00B92AC2" w14:paraId="491AAA55" w14:textId="77777777" w:rsidTr="002B4C0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5F1177FA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C349A92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хорошо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» выставляется обучающемуся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в том случае, если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3B52B5" w:rsidRPr="00B92AC2" w14:paraId="3412BD1A" w14:textId="77777777" w:rsidTr="002B4C0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1F0549CF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ED5641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удовлетворительно</w:t>
            </w:r>
            <w:r w:rsidRPr="0030393D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 том случае, если </w:t>
            </w:r>
            <w:r w:rsidRPr="00124AD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3B52B5" w:rsidRPr="00B92AC2" w14:paraId="400834F8" w14:textId="77777777" w:rsidTr="002B4C08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DED5ED8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65C5A7D" w14:textId="77777777" w:rsidR="003B52B5" w:rsidRPr="00A9037E" w:rsidRDefault="003B52B5" w:rsidP="002B4C0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Оценка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неудовлетворительно</w:t>
            </w:r>
            <w:r w:rsidRPr="00A9037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78DC934F" w14:textId="77777777" w:rsidR="003B52B5" w:rsidRDefault="003B52B5" w:rsidP="003B0E21">
      <w:pPr>
        <w:pStyle w:val="a3"/>
        <w:spacing w:after="80" w:line="240" w:lineRule="auto"/>
        <w:ind w:left="709"/>
        <w:rPr>
          <w:rFonts w:ascii="Times New Roman" w:hAnsi="Times New Roman" w:cs="Times New Roman"/>
          <w:b/>
          <w:sz w:val="28"/>
          <w:szCs w:val="28"/>
        </w:rPr>
      </w:pPr>
    </w:p>
    <w:p w14:paraId="0C2FDA05" w14:textId="093CAEAA" w:rsidR="00775A2B" w:rsidRPr="00D66A7E" w:rsidRDefault="00EC5534" w:rsidP="00D66A7E">
      <w:pPr>
        <w:pStyle w:val="a3"/>
        <w:numPr>
          <w:ilvl w:val="0"/>
          <w:numId w:val="1"/>
        </w:numPr>
        <w:spacing w:line="240" w:lineRule="auto"/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6A7E">
        <w:rPr>
          <w:rFonts w:ascii="Times New Roman" w:hAnsi="Times New Roman" w:cs="Times New Roman"/>
          <w:b/>
          <w:sz w:val="24"/>
          <w:szCs w:val="24"/>
        </w:rPr>
        <w:t xml:space="preserve">МЕТОДИЧЕСКИЕ МАТЕРИАЛЫ, ОПРЕДЕЛЯЮЩИЕ ПРОЦЕДУРЫ ОЦЕНИВАНИЯ </w:t>
      </w:r>
      <w:r w:rsidR="009105BD">
        <w:rPr>
          <w:rFonts w:ascii="Times New Roman" w:hAnsi="Times New Roman" w:cs="Times New Roman"/>
          <w:b/>
          <w:sz w:val="24"/>
          <w:szCs w:val="24"/>
        </w:rPr>
        <w:t>КОМПЕТЕНЦИЙ</w:t>
      </w:r>
    </w:p>
    <w:p w14:paraId="26E7FA64" w14:textId="77777777" w:rsidR="000E6EE0" w:rsidRDefault="000E6EE0" w:rsidP="000E6EE0">
      <w:pPr>
        <w:pStyle w:val="a3"/>
        <w:spacing w:after="0" w:line="240" w:lineRule="auto"/>
        <w:ind w:left="0"/>
        <w:contextualSpacing w:val="0"/>
        <w:jc w:val="center"/>
        <w:rPr>
          <w:rFonts w:ascii="Times New Roman" w:eastAsia="Calibri" w:hAnsi="Times New Roman"/>
          <w:b/>
        </w:rPr>
      </w:pPr>
    </w:p>
    <w:p w14:paraId="20DCC2D8" w14:textId="717EC211" w:rsidR="00DC597B" w:rsidRPr="000E6EE0" w:rsidRDefault="00DC597B" w:rsidP="000E6EE0">
      <w:pPr>
        <w:pStyle w:val="a3"/>
        <w:spacing w:after="120" w:line="240" w:lineRule="auto"/>
        <w:ind w:left="0"/>
        <w:contextualSpacing w:val="0"/>
        <w:jc w:val="center"/>
        <w:rPr>
          <w:rFonts w:ascii="Times New Roman" w:eastAsia="Calibri" w:hAnsi="Times New Roman"/>
          <w:b/>
          <w:sz w:val="20"/>
          <w:szCs w:val="20"/>
        </w:rPr>
      </w:pPr>
      <w:r w:rsidRPr="000E6EE0">
        <w:rPr>
          <w:rFonts w:ascii="Times New Roman" w:eastAsia="Calibri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1420"/>
        <w:gridCol w:w="4960"/>
        <w:gridCol w:w="3402"/>
      </w:tblGrid>
      <w:tr w:rsidR="00DC597B" w14:paraId="677757B2" w14:textId="77777777" w:rsidTr="007747A7">
        <w:tc>
          <w:tcPr>
            <w:tcW w:w="1420" w:type="dxa"/>
            <w:vAlign w:val="center"/>
          </w:tcPr>
          <w:p w14:paraId="502B9ADB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 xml:space="preserve">Код </w:t>
            </w:r>
          </w:p>
          <w:p w14:paraId="33E09ADA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4960" w:type="dxa"/>
            <w:vAlign w:val="center"/>
          </w:tcPr>
          <w:p w14:paraId="4AA16820" w14:textId="36B75F65" w:rsidR="00DC597B" w:rsidRPr="002B3B30" w:rsidRDefault="00844734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Индикаторы достижения</w:t>
            </w:r>
            <w:r w:rsidR="00DC597B"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 xml:space="preserve"> компетенций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2D245FAE" w14:textId="77777777" w:rsidR="00DC597B" w:rsidRPr="002B3B30" w:rsidRDefault="00DC597B" w:rsidP="00C52F50">
            <w:pPr>
              <w:jc w:val="center"/>
              <w:outlineLvl w:val="1"/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</w:pPr>
            <w:r w:rsidRPr="002B3B30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Уровень сформированности компетенций, %</w:t>
            </w:r>
          </w:p>
        </w:tc>
      </w:tr>
      <w:tr w:rsidR="003B52B5" w14:paraId="334C9121" w14:textId="77777777" w:rsidTr="002B4C08">
        <w:trPr>
          <w:trHeight w:val="801"/>
        </w:trPr>
        <w:tc>
          <w:tcPr>
            <w:tcW w:w="1420" w:type="dxa"/>
            <w:vMerge w:val="restart"/>
          </w:tcPr>
          <w:p w14:paraId="686C3E6C" w14:textId="68F761A5" w:rsidR="003B52B5" w:rsidRPr="003B52B5" w:rsidRDefault="003B52B5" w:rsidP="003B52B5">
            <w:pPr>
              <w:pStyle w:val="a3"/>
              <w:ind w:left="0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ОПК-6</w:t>
            </w: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62F1" w14:textId="77777777" w:rsidR="003B52B5" w:rsidRDefault="003B52B5" w:rsidP="009F065B">
            <w:pPr>
              <w:tabs>
                <w:tab w:val="left" w:pos="390"/>
              </w:tabs>
              <w:suppressAutoHyphens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5B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 w:rsidRPr="009F065B">
              <w:rPr>
                <w:rFonts w:ascii="Times New Roman" w:hAnsi="Times New Roman"/>
                <w:sz w:val="24"/>
                <w:szCs w:val="24"/>
              </w:rPr>
              <w:t xml:space="preserve">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  <w:p w14:paraId="693B4C98" w14:textId="69DF02CD" w:rsidR="009F065B" w:rsidRPr="009F065B" w:rsidRDefault="009F065B" w:rsidP="009F065B">
            <w:pPr>
              <w:tabs>
                <w:tab w:val="left" w:pos="390"/>
              </w:tabs>
              <w:suppressAutoHyphens/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754A0271" w14:textId="631A313F" w:rsidR="003B52B5" w:rsidRDefault="003B52B5" w:rsidP="003B52B5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B52B5" w14:paraId="49957606" w14:textId="77777777" w:rsidTr="002B4C08">
        <w:trPr>
          <w:trHeight w:val="1104"/>
        </w:trPr>
        <w:tc>
          <w:tcPr>
            <w:tcW w:w="1420" w:type="dxa"/>
            <w:vMerge/>
          </w:tcPr>
          <w:p w14:paraId="1B685E01" w14:textId="77777777" w:rsidR="003B52B5" w:rsidRDefault="003B52B5" w:rsidP="003B52B5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53C3A" w14:textId="77777777" w:rsidR="003B52B5" w:rsidRDefault="003B52B5" w:rsidP="009F065B">
            <w:pPr>
              <w:widowControl w:val="0"/>
              <w:suppressAutoHyphens/>
              <w:autoSpaceDE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F065B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  <w:r w:rsidRPr="009F065B">
              <w:rPr>
                <w:rFonts w:ascii="Times New Roman" w:hAnsi="Times New Roman"/>
                <w:sz w:val="24"/>
                <w:szCs w:val="24"/>
              </w:rPr>
              <w:t xml:space="preserve"> выявлять специфику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  <w:p w14:paraId="28CF11AD" w14:textId="1524A045" w:rsidR="009F065B" w:rsidRPr="009F065B" w:rsidRDefault="009F065B" w:rsidP="009F065B">
            <w:pPr>
              <w:widowControl w:val="0"/>
              <w:suppressAutoHyphens/>
              <w:autoSpaceDE w:val="0"/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276FB5A" w14:textId="2A40A714" w:rsidR="003B52B5" w:rsidRDefault="003B52B5" w:rsidP="003B52B5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  <w:tr w:rsidR="003B52B5" w14:paraId="20D2CD0A" w14:textId="77777777" w:rsidTr="002B4C08">
        <w:trPr>
          <w:trHeight w:val="828"/>
        </w:trPr>
        <w:tc>
          <w:tcPr>
            <w:tcW w:w="1420" w:type="dxa"/>
            <w:vMerge/>
          </w:tcPr>
          <w:p w14:paraId="05DDA537" w14:textId="77777777" w:rsidR="003B52B5" w:rsidRDefault="003B52B5" w:rsidP="003B52B5">
            <w:pPr>
              <w:outlineLvl w:val="1"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</w:tc>
        <w:tc>
          <w:tcPr>
            <w:tcW w:w="4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1A8D" w14:textId="77777777" w:rsidR="003B52B5" w:rsidRDefault="003B52B5" w:rsidP="009F065B">
            <w:pPr>
              <w:tabs>
                <w:tab w:val="left" w:pos="283"/>
              </w:tabs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9F065B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Владеть </w:t>
            </w:r>
            <w:r w:rsidRPr="009F065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навыками выявления специфики функционирования психики человека с учетом возраста, кризисов развития и факторов риска, его принадлежности к профессиональной, гендерной, этнической и другим социальным группам</w:t>
            </w:r>
          </w:p>
          <w:p w14:paraId="67A2054D" w14:textId="5EF12624" w:rsidR="009F065B" w:rsidRPr="009F065B" w:rsidRDefault="009F065B" w:rsidP="009F065B">
            <w:pPr>
              <w:tabs>
                <w:tab w:val="left" w:pos="283"/>
              </w:tabs>
              <w:spacing w:line="12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2" w:type="dxa"/>
            <w:tcBorders>
              <w:bottom w:val="single" w:sz="4" w:space="0" w:color="auto"/>
              <w:right w:val="single" w:sz="4" w:space="0" w:color="auto"/>
            </w:tcBorders>
          </w:tcPr>
          <w:p w14:paraId="247B149F" w14:textId="7178B2C0" w:rsidR="003B52B5" w:rsidRDefault="003B52B5" w:rsidP="003B52B5">
            <w:pPr>
              <w:spacing w:before="20" w:after="20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10 20 30 40 50 60 70 80 90 100</w:t>
            </w:r>
          </w:p>
        </w:tc>
      </w:tr>
    </w:tbl>
    <w:p w14:paraId="5210B1BA" w14:textId="77777777" w:rsidR="00856C2A" w:rsidRDefault="00856C2A" w:rsidP="000E6EE0">
      <w:pPr>
        <w:spacing w:after="0" w:line="240" w:lineRule="auto"/>
        <w:ind w:firstLine="709"/>
        <w:rPr>
          <w:rFonts w:ascii="Times New Roman" w:eastAsia="Calibri" w:hAnsi="Times New Roman"/>
          <w:sz w:val="28"/>
          <w:szCs w:val="28"/>
        </w:rPr>
      </w:pPr>
    </w:p>
    <w:p w14:paraId="657F1624" w14:textId="77777777" w:rsidR="00DC597B" w:rsidRDefault="00DC597B" w:rsidP="00DC597B">
      <w:pPr>
        <w:spacing w:after="0" w:line="360" w:lineRule="auto"/>
        <w:ind w:firstLine="709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Общая оценка сформированности компетенций ____________________</w:t>
      </w:r>
    </w:p>
    <w:p w14:paraId="578160A8" w14:textId="77777777" w:rsidR="00DC597B" w:rsidRPr="0022330F" w:rsidRDefault="00DC597B" w:rsidP="009F525A">
      <w:pPr>
        <w:spacing w:after="120" w:line="240" w:lineRule="auto"/>
        <w:ind w:firstLine="709"/>
        <w:rPr>
          <w:rFonts w:ascii="Times New Roman" w:eastAsia="Calibri" w:hAnsi="Times New Roman"/>
          <w:b/>
          <w:sz w:val="28"/>
          <w:szCs w:val="28"/>
        </w:rPr>
      </w:pPr>
      <w:r w:rsidRPr="0022330F">
        <w:rPr>
          <w:rFonts w:ascii="Times New Roman" w:eastAsia="Calibri" w:hAnsi="Times New Roman"/>
          <w:b/>
          <w:sz w:val="28"/>
          <w:szCs w:val="28"/>
        </w:rPr>
        <w:t>Шкала оценки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058"/>
        <w:gridCol w:w="5252"/>
        <w:gridCol w:w="2034"/>
      </w:tblGrid>
      <w:tr w:rsidR="00DC597B" w14:paraId="04EAE2A5" w14:textId="77777777" w:rsidTr="00C52F50">
        <w:tc>
          <w:tcPr>
            <w:tcW w:w="2093" w:type="dxa"/>
            <w:vAlign w:val="center"/>
          </w:tcPr>
          <w:p w14:paraId="1965F75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22330F">
              <w:rPr>
                <w:rFonts w:ascii="Times New Roman" w:eastAsia="Calibri" w:hAnsi="Times New Roman"/>
                <w:b/>
                <w:sz w:val="24"/>
                <w:szCs w:val="24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77CF2E3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622D74E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</w:rPr>
              <w:t>Балл</w:t>
            </w:r>
          </w:p>
        </w:tc>
      </w:tr>
      <w:tr w:rsidR="00DC597B" w14:paraId="10246127" w14:textId="77777777" w:rsidTr="00C52F50">
        <w:tc>
          <w:tcPr>
            <w:tcW w:w="2093" w:type="dxa"/>
            <w:vAlign w:val="center"/>
          </w:tcPr>
          <w:p w14:paraId="420578CE" w14:textId="77777777" w:rsidR="00DC597B" w:rsidRPr="005F74D9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66F85EC2" w14:textId="333165F3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61583634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1</w:t>
            </w:r>
          </w:p>
        </w:tc>
      </w:tr>
      <w:tr w:rsidR="00DC597B" w14:paraId="24BD962E" w14:textId="77777777" w:rsidTr="00C52F50">
        <w:tc>
          <w:tcPr>
            <w:tcW w:w="2093" w:type="dxa"/>
            <w:vAlign w:val="center"/>
          </w:tcPr>
          <w:p w14:paraId="5EAFDD19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20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1BC1F04F" w14:textId="313092E2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7A2CD39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2</w:t>
            </w:r>
          </w:p>
        </w:tc>
      </w:tr>
      <w:tr w:rsidR="00DC597B" w14:paraId="2BCA4627" w14:textId="77777777" w:rsidTr="00C52F50">
        <w:tc>
          <w:tcPr>
            <w:tcW w:w="2093" w:type="dxa"/>
            <w:vAlign w:val="center"/>
          </w:tcPr>
          <w:p w14:paraId="18372C38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40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17A81B17" w14:textId="596B381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2724046B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3</w:t>
            </w:r>
          </w:p>
        </w:tc>
      </w:tr>
      <w:tr w:rsidR="00DC597B" w14:paraId="524E66BC" w14:textId="77777777" w:rsidTr="00C52F50">
        <w:tc>
          <w:tcPr>
            <w:tcW w:w="2093" w:type="dxa"/>
            <w:vAlign w:val="center"/>
          </w:tcPr>
          <w:p w14:paraId="09F21260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60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26B795F0" w14:textId="31C62BD6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6BFFE057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4</w:t>
            </w:r>
          </w:p>
        </w:tc>
      </w:tr>
      <w:tr w:rsidR="00DC597B" w14:paraId="5F211BF8" w14:textId="77777777" w:rsidTr="00C52F50">
        <w:tc>
          <w:tcPr>
            <w:tcW w:w="2093" w:type="dxa"/>
            <w:vAlign w:val="center"/>
          </w:tcPr>
          <w:p w14:paraId="24C82153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 xml:space="preserve">80 ≤ </w:t>
            </w:r>
            <w:r>
              <w:rPr>
                <w:rFonts w:ascii="Times New Roman" w:eastAsia="Calibri" w:hAnsi="Times New Roman"/>
                <w:sz w:val="24"/>
                <w:szCs w:val="24"/>
                <w:lang w:val="en-US"/>
              </w:rPr>
              <w:t>n&lt;</w:t>
            </w:r>
            <w:r>
              <w:rPr>
                <w:rFonts w:ascii="Times New Roman" w:eastAsia="Calibri" w:hAnsi="Times New Roman"/>
                <w:sz w:val="24"/>
                <w:szCs w:val="24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2CB33DA0" w14:textId="59ACDDD8" w:rsidR="00DC597B" w:rsidRPr="0022330F" w:rsidRDefault="008213EF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 w:rsidRPr="008213EF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7350001C" w14:textId="77777777" w:rsidR="00DC597B" w:rsidRPr="0022330F" w:rsidRDefault="00DC597B" w:rsidP="00C52F50">
            <w:pPr>
              <w:spacing w:before="40" w:after="4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</w:rPr>
              <w:t>5</w:t>
            </w:r>
          </w:p>
        </w:tc>
      </w:tr>
    </w:tbl>
    <w:p w14:paraId="4CEB24C6" w14:textId="77777777" w:rsidR="008213EF" w:rsidRPr="005B3236" w:rsidRDefault="008213EF" w:rsidP="00D95CB3">
      <w:pPr>
        <w:rPr>
          <w:rFonts w:ascii="Times New Roman" w:hAnsi="Times New Roman" w:cs="Times New Roman"/>
          <w:b/>
          <w:sz w:val="24"/>
          <w:szCs w:val="24"/>
        </w:rPr>
      </w:pPr>
    </w:p>
    <w:sectPr w:rsidR="008213EF" w:rsidRPr="005B3236" w:rsidSect="00EA1D5E"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1FB28B" w14:textId="77777777" w:rsidR="00D640D9" w:rsidRDefault="00D640D9" w:rsidP="00D95CB3">
      <w:pPr>
        <w:spacing w:after="0" w:line="240" w:lineRule="auto"/>
      </w:pPr>
      <w:r>
        <w:separator/>
      </w:r>
    </w:p>
  </w:endnote>
  <w:endnote w:type="continuationSeparator" w:id="0">
    <w:p w14:paraId="146EE6DB" w14:textId="77777777" w:rsidR="00D640D9" w:rsidRDefault="00D640D9" w:rsidP="00D95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+mn-ea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587BE7B" w14:textId="77777777" w:rsidR="00D640D9" w:rsidRDefault="00D640D9" w:rsidP="00D95CB3">
      <w:pPr>
        <w:spacing w:after="0" w:line="240" w:lineRule="auto"/>
      </w:pPr>
      <w:r>
        <w:separator/>
      </w:r>
    </w:p>
  </w:footnote>
  <w:footnote w:type="continuationSeparator" w:id="0">
    <w:p w14:paraId="7847FC09" w14:textId="77777777" w:rsidR="00D640D9" w:rsidRDefault="00D640D9" w:rsidP="00D95C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642714"/>
      <w:docPartObj>
        <w:docPartGallery w:val="Page Numbers (Top of Page)"/>
        <w:docPartUnique/>
      </w:docPartObj>
    </w:sdtPr>
    <w:sdtEndPr/>
    <w:sdtContent>
      <w:p w14:paraId="24191F74" w14:textId="4C9A35B0" w:rsidR="00137208" w:rsidRPr="00D95CB3" w:rsidRDefault="00137208">
        <w:pPr>
          <w:pStyle w:val="a8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02C8">
          <w:rPr>
            <w:noProof/>
          </w:rPr>
          <w:t>21</w:t>
        </w:r>
        <w:r>
          <w:rPr>
            <w:noProof/>
          </w:rPr>
          <w:fldChar w:fldCharType="end"/>
        </w:r>
      </w:p>
    </w:sdtContent>
  </w:sdt>
  <w:p w14:paraId="72D8613B" w14:textId="77777777" w:rsidR="00137208" w:rsidRDefault="00137208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11016565"/>
      <w:docPartObj>
        <w:docPartGallery w:val="Page Numbers (Top of Page)"/>
        <w:docPartUnique/>
      </w:docPartObj>
    </w:sdtPr>
    <w:sdtEndPr/>
    <w:sdtContent>
      <w:p w14:paraId="6413B82D" w14:textId="6798AC75" w:rsidR="00137208" w:rsidRDefault="0013720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702C8">
          <w:rPr>
            <w:noProof/>
          </w:rPr>
          <w:t>14</w:t>
        </w:r>
        <w:r>
          <w:fldChar w:fldCharType="end"/>
        </w:r>
      </w:p>
    </w:sdtContent>
  </w:sdt>
  <w:p w14:paraId="6B06D120" w14:textId="77777777" w:rsidR="00137208" w:rsidRDefault="00137208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2160" w:hanging="360"/>
      </w:p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8"/>
        <w:szCs w:val="28"/>
      </w:rPr>
    </w:lvl>
  </w:abstractNum>
  <w:abstractNum w:abstractNumId="3" w15:restartNumberingAfterBreak="0">
    <w:nsid w:val="0000000F"/>
    <w:multiLevelType w:val="singleLevel"/>
    <w:tmpl w:val="F45ACC8C"/>
    <w:name w:val="WW8Num1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16"/>
        <w:szCs w:val="16"/>
      </w:rPr>
    </w:lvl>
  </w:abstractNum>
  <w:abstractNum w:abstractNumId="4" w15:restartNumberingAfterBreak="0">
    <w:nsid w:val="009F7D4B"/>
    <w:multiLevelType w:val="hybridMultilevel"/>
    <w:tmpl w:val="CF7A373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8B6D20"/>
    <w:multiLevelType w:val="hybridMultilevel"/>
    <w:tmpl w:val="4D60EC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DF5305"/>
    <w:multiLevelType w:val="hybridMultilevel"/>
    <w:tmpl w:val="B37C3DA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ED1D25"/>
    <w:multiLevelType w:val="hybridMultilevel"/>
    <w:tmpl w:val="AAB20A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D623F5"/>
    <w:multiLevelType w:val="hybridMultilevel"/>
    <w:tmpl w:val="F3522A82"/>
    <w:lvl w:ilvl="0" w:tplc="13526EB4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F064C"/>
    <w:multiLevelType w:val="hybridMultilevel"/>
    <w:tmpl w:val="659EB53A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F608F3"/>
    <w:multiLevelType w:val="hybridMultilevel"/>
    <w:tmpl w:val="EA5EB7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2033FE"/>
    <w:multiLevelType w:val="hybridMultilevel"/>
    <w:tmpl w:val="FF3093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122E54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9F47AA"/>
    <w:multiLevelType w:val="hybridMultilevel"/>
    <w:tmpl w:val="2CB0BCE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4F90C33"/>
    <w:multiLevelType w:val="hybridMultilevel"/>
    <w:tmpl w:val="7408E2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7214A76"/>
    <w:multiLevelType w:val="hybridMultilevel"/>
    <w:tmpl w:val="BAFCDF26"/>
    <w:lvl w:ilvl="0" w:tplc="04190011">
      <w:start w:val="1"/>
      <w:numFmt w:val="decimal"/>
      <w:lvlText w:val="%1)"/>
      <w:lvlJc w:val="left"/>
      <w:pPr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15" w15:restartNumberingAfterBreak="0">
    <w:nsid w:val="27DE2355"/>
    <w:multiLevelType w:val="hybridMultilevel"/>
    <w:tmpl w:val="692649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004475"/>
    <w:multiLevelType w:val="hybridMultilevel"/>
    <w:tmpl w:val="FA24C0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6972F6"/>
    <w:multiLevelType w:val="multilevel"/>
    <w:tmpl w:val="120473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90A2FFD"/>
    <w:multiLevelType w:val="hybridMultilevel"/>
    <w:tmpl w:val="7ABC0C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135EC3"/>
    <w:multiLevelType w:val="hybridMultilevel"/>
    <w:tmpl w:val="61F8CF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E37419B"/>
    <w:multiLevelType w:val="hybridMultilevel"/>
    <w:tmpl w:val="395AAA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762D4C"/>
    <w:multiLevelType w:val="hybridMultilevel"/>
    <w:tmpl w:val="D04EE15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237B71"/>
    <w:multiLevelType w:val="hybridMultilevel"/>
    <w:tmpl w:val="CA9446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4236F0"/>
    <w:multiLevelType w:val="hybridMultilevel"/>
    <w:tmpl w:val="8B329A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4A67E98"/>
    <w:multiLevelType w:val="hybridMultilevel"/>
    <w:tmpl w:val="AC0E3FC2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83256A"/>
    <w:multiLevelType w:val="hybridMultilevel"/>
    <w:tmpl w:val="0052CB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F340F4"/>
    <w:multiLevelType w:val="hybridMultilevel"/>
    <w:tmpl w:val="2390D3EC"/>
    <w:lvl w:ilvl="0" w:tplc="517C73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F87702"/>
    <w:multiLevelType w:val="hybridMultilevel"/>
    <w:tmpl w:val="A6F6C03E"/>
    <w:lvl w:ilvl="0" w:tplc="0419000F">
      <w:start w:val="1"/>
      <w:numFmt w:val="decimal"/>
      <w:lvlText w:val="%1."/>
      <w:lvlJc w:val="left"/>
      <w:pPr>
        <w:ind w:left="756" w:hanging="360"/>
      </w:pPr>
    </w:lvl>
    <w:lvl w:ilvl="1" w:tplc="04190019" w:tentative="1">
      <w:start w:val="1"/>
      <w:numFmt w:val="lowerLetter"/>
      <w:lvlText w:val="%2."/>
      <w:lvlJc w:val="left"/>
      <w:pPr>
        <w:ind w:left="1476" w:hanging="360"/>
      </w:pPr>
    </w:lvl>
    <w:lvl w:ilvl="2" w:tplc="0419001B" w:tentative="1">
      <w:start w:val="1"/>
      <w:numFmt w:val="lowerRoman"/>
      <w:lvlText w:val="%3."/>
      <w:lvlJc w:val="right"/>
      <w:pPr>
        <w:ind w:left="2196" w:hanging="180"/>
      </w:pPr>
    </w:lvl>
    <w:lvl w:ilvl="3" w:tplc="0419000F" w:tentative="1">
      <w:start w:val="1"/>
      <w:numFmt w:val="decimal"/>
      <w:lvlText w:val="%4."/>
      <w:lvlJc w:val="left"/>
      <w:pPr>
        <w:ind w:left="2916" w:hanging="360"/>
      </w:pPr>
    </w:lvl>
    <w:lvl w:ilvl="4" w:tplc="04190019" w:tentative="1">
      <w:start w:val="1"/>
      <w:numFmt w:val="lowerLetter"/>
      <w:lvlText w:val="%5."/>
      <w:lvlJc w:val="left"/>
      <w:pPr>
        <w:ind w:left="3636" w:hanging="360"/>
      </w:pPr>
    </w:lvl>
    <w:lvl w:ilvl="5" w:tplc="0419001B" w:tentative="1">
      <w:start w:val="1"/>
      <w:numFmt w:val="lowerRoman"/>
      <w:lvlText w:val="%6."/>
      <w:lvlJc w:val="right"/>
      <w:pPr>
        <w:ind w:left="4356" w:hanging="180"/>
      </w:pPr>
    </w:lvl>
    <w:lvl w:ilvl="6" w:tplc="0419000F" w:tentative="1">
      <w:start w:val="1"/>
      <w:numFmt w:val="decimal"/>
      <w:lvlText w:val="%7."/>
      <w:lvlJc w:val="left"/>
      <w:pPr>
        <w:ind w:left="5076" w:hanging="360"/>
      </w:pPr>
    </w:lvl>
    <w:lvl w:ilvl="7" w:tplc="04190019" w:tentative="1">
      <w:start w:val="1"/>
      <w:numFmt w:val="lowerLetter"/>
      <w:lvlText w:val="%8."/>
      <w:lvlJc w:val="left"/>
      <w:pPr>
        <w:ind w:left="5796" w:hanging="360"/>
      </w:pPr>
    </w:lvl>
    <w:lvl w:ilvl="8" w:tplc="0419001B" w:tentative="1">
      <w:start w:val="1"/>
      <w:numFmt w:val="lowerRoman"/>
      <w:lvlText w:val="%9."/>
      <w:lvlJc w:val="right"/>
      <w:pPr>
        <w:ind w:left="6516" w:hanging="180"/>
      </w:pPr>
    </w:lvl>
  </w:abstractNum>
  <w:abstractNum w:abstractNumId="28" w15:restartNumberingAfterBreak="0">
    <w:nsid w:val="3AA803B3"/>
    <w:multiLevelType w:val="hybridMultilevel"/>
    <w:tmpl w:val="16A0775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D73458"/>
    <w:multiLevelType w:val="hybridMultilevel"/>
    <w:tmpl w:val="89785D48"/>
    <w:lvl w:ilvl="0" w:tplc="0419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D367944"/>
    <w:multiLevelType w:val="hybridMultilevel"/>
    <w:tmpl w:val="D3BC4E2E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EB44A30"/>
    <w:multiLevelType w:val="hybridMultilevel"/>
    <w:tmpl w:val="97B6A0AA"/>
    <w:lvl w:ilvl="0" w:tplc="14426712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5824979"/>
    <w:multiLevelType w:val="hybridMultilevel"/>
    <w:tmpl w:val="F43AFC5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7DC0B54"/>
    <w:multiLevelType w:val="hybridMultilevel"/>
    <w:tmpl w:val="839EDE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C563AD8"/>
    <w:multiLevelType w:val="hybridMultilevel"/>
    <w:tmpl w:val="3BF460F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B5C12"/>
    <w:multiLevelType w:val="hybridMultilevel"/>
    <w:tmpl w:val="B69022A2"/>
    <w:lvl w:ilvl="0" w:tplc="04190011">
      <w:start w:val="1"/>
      <w:numFmt w:val="decimal"/>
      <w:lvlText w:val="%1)"/>
      <w:lvlJc w:val="left"/>
      <w:pPr>
        <w:ind w:left="1044" w:hanging="360"/>
      </w:p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36" w15:restartNumberingAfterBreak="0">
    <w:nsid w:val="4FB76264"/>
    <w:multiLevelType w:val="hybridMultilevel"/>
    <w:tmpl w:val="E19486CC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CE371F"/>
    <w:multiLevelType w:val="hybridMultilevel"/>
    <w:tmpl w:val="C31CBA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525316F"/>
    <w:multiLevelType w:val="hybridMultilevel"/>
    <w:tmpl w:val="60122328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6345058"/>
    <w:multiLevelType w:val="hybridMultilevel"/>
    <w:tmpl w:val="F0E652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91F4B4D"/>
    <w:multiLevelType w:val="hybridMultilevel"/>
    <w:tmpl w:val="0A34F11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34227F"/>
    <w:multiLevelType w:val="hybridMultilevel"/>
    <w:tmpl w:val="2C5E861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21FB1"/>
    <w:multiLevelType w:val="hybridMultilevel"/>
    <w:tmpl w:val="FBAEC58A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6651085"/>
    <w:multiLevelType w:val="hybridMultilevel"/>
    <w:tmpl w:val="C1044800"/>
    <w:lvl w:ilvl="0" w:tplc="2168F1D2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F64A86"/>
    <w:multiLevelType w:val="hybridMultilevel"/>
    <w:tmpl w:val="7FE62B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2A0F1D"/>
    <w:multiLevelType w:val="multilevel"/>
    <w:tmpl w:val="E938A2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6" w15:restartNumberingAfterBreak="0">
    <w:nsid w:val="6B35298E"/>
    <w:multiLevelType w:val="hybridMultilevel"/>
    <w:tmpl w:val="B1EE707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DD3015A"/>
    <w:multiLevelType w:val="hybridMultilevel"/>
    <w:tmpl w:val="0180FA2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32D63F2"/>
    <w:multiLevelType w:val="hybridMultilevel"/>
    <w:tmpl w:val="0C5EC780"/>
    <w:lvl w:ilvl="0" w:tplc="FC78444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8EE14C8"/>
    <w:multiLevelType w:val="hybridMultilevel"/>
    <w:tmpl w:val="EBEEC74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7E3223C8"/>
    <w:multiLevelType w:val="hybridMultilevel"/>
    <w:tmpl w:val="C968513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5"/>
  </w:num>
  <w:num w:numId="2">
    <w:abstractNumId w:val="26"/>
  </w:num>
  <w:num w:numId="3">
    <w:abstractNumId w:val="49"/>
  </w:num>
  <w:num w:numId="4">
    <w:abstractNumId w:val="31"/>
  </w:num>
  <w:num w:numId="5">
    <w:abstractNumId w:val="8"/>
  </w:num>
  <w:num w:numId="6">
    <w:abstractNumId w:val="44"/>
  </w:num>
  <w:num w:numId="7">
    <w:abstractNumId w:val="33"/>
  </w:num>
  <w:num w:numId="8">
    <w:abstractNumId w:val="18"/>
  </w:num>
  <w:num w:numId="9">
    <w:abstractNumId w:val="25"/>
  </w:num>
  <w:num w:numId="10">
    <w:abstractNumId w:val="41"/>
  </w:num>
  <w:num w:numId="11">
    <w:abstractNumId w:val="28"/>
  </w:num>
  <w:num w:numId="12">
    <w:abstractNumId w:val="50"/>
  </w:num>
  <w:num w:numId="13">
    <w:abstractNumId w:val="4"/>
  </w:num>
  <w:num w:numId="14">
    <w:abstractNumId w:val="40"/>
  </w:num>
  <w:num w:numId="15">
    <w:abstractNumId w:val="17"/>
  </w:num>
  <w:num w:numId="16">
    <w:abstractNumId w:val="6"/>
  </w:num>
  <w:num w:numId="17">
    <w:abstractNumId w:val="38"/>
  </w:num>
  <w:num w:numId="18">
    <w:abstractNumId w:val="42"/>
  </w:num>
  <w:num w:numId="19">
    <w:abstractNumId w:val="48"/>
  </w:num>
  <w:num w:numId="20">
    <w:abstractNumId w:val="11"/>
  </w:num>
  <w:num w:numId="21">
    <w:abstractNumId w:val="34"/>
  </w:num>
  <w:num w:numId="22">
    <w:abstractNumId w:val="47"/>
  </w:num>
  <w:num w:numId="23">
    <w:abstractNumId w:val="37"/>
  </w:num>
  <w:num w:numId="24">
    <w:abstractNumId w:val="14"/>
  </w:num>
  <w:num w:numId="25">
    <w:abstractNumId w:val="35"/>
  </w:num>
  <w:num w:numId="26">
    <w:abstractNumId w:val="51"/>
  </w:num>
  <w:num w:numId="27">
    <w:abstractNumId w:val="20"/>
  </w:num>
  <w:num w:numId="28">
    <w:abstractNumId w:val="16"/>
  </w:num>
  <w:num w:numId="29">
    <w:abstractNumId w:val="19"/>
  </w:num>
  <w:num w:numId="30">
    <w:abstractNumId w:val="39"/>
  </w:num>
  <w:num w:numId="31">
    <w:abstractNumId w:val="12"/>
  </w:num>
  <w:num w:numId="32">
    <w:abstractNumId w:val="23"/>
  </w:num>
  <w:num w:numId="33">
    <w:abstractNumId w:val="21"/>
  </w:num>
  <w:num w:numId="34">
    <w:abstractNumId w:val="46"/>
  </w:num>
  <w:num w:numId="35">
    <w:abstractNumId w:val="10"/>
  </w:num>
  <w:num w:numId="36">
    <w:abstractNumId w:val="29"/>
  </w:num>
  <w:num w:numId="37">
    <w:abstractNumId w:val="24"/>
  </w:num>
  <w:num w:numId="38">
    <w:abstractNumId w:val="32"/>
  </w:num>
  <w:num w:numId="39">
    <w:abstractNumId w:val="13"/>
  </w:num>
  <w:num w:numId="40">
    <w:abstractNumId w:val="7"/>
  </w:num>
  <w:num w:numId="41">
    <w:abstractNumId w:val="9"/>
  </w:num>
  <w:num w:numId="42">
    <w:abstractNumId w:val="5"/>
  </w:num>
  <w:num w:numId="43">
    <w:abstractNumId w:val="30"/>
  </w:num>
  <w:num w:numId="44">
    <w:abstractNumId w:val="22"/>
  </w:num>
  <w:num w:numId="45">
    <w:abstractNumId w:val="43"/>
  </w:num>
  <w:num w:numId="46">
    <w:abstractNumId w:val="15"/>
  </w:num>
  <w:num w:numId="47">
    <w:abstractNumId w:val="36"/>
  </w:num>
  <w:num w:numId="48">
    <w:abstractNumId w:val="27"/>
  </w:num>
  <w:numIdMacAtCleanup w:val="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1AE1"/>
    <w:rsid w:val="0000068A"/>
    <w:rsid w:val="00001088"/>
    <w:rsid w:val="000266D7"/>
    <w:rsid w:val="000412BE"/>
    <w:rsid w:val="00046E68"/>
    <w:rsid w:val="0005414E"/>
    <w:rsid w:val="0005710B"/>
    <w:rsid w:val="00083AC3"/>
    <w:rsid w:val="000A4898"/>
    <w:rsid w:val="000A5C89"/>
    <w:rsid w:val="000B1A23"/>
    <w:rsid w:val="000D1FAB"/>
    <w:rsid w:val="000E6EE0"/>
    <w:rsid w:val="000F42F5"/>
    <w:rsid w:val="00106E96"/>
    <w:rsid w:val="00116250"/>
    <w:rsid w:val="00122330"/>
    <w:rsid w:val="001305D7"/>
    <w:rsid w:val="00132FBC"/>
    <w:rsid w:val="00137208"/>
    <w:rsid w:val="00143810"/>
    <w:rsid w:val="0014450A"/>
    <w:rsid w:val="00146A8C"/>
    <w:rsid w:val="00147506"/>
    <w:rsid w:val="0015459F"/>
    <w:rsid w:val="00156575"/>
    <w:rsid w:val="00164CF5"/>
    <w:rsid w:val="0017024F"/>
    <w:rsid w:val="00176B4F"/>
    <w:rsid w:val="00177AB9"/>
    <w:rsid w:val="00180C7B"/>
    <w:rsid w:val="00191FF7"/>
    <w:rsid w:val="001975AA"/>
    <w:rsid w:val="001C099A"/>
    <w:rsid w:val="001C2103"/>
    <w:rsid w:val="001D4487"/>
    <w:rsid w:val="00202E02"/>
    <w:rsid w:val="00220E44"/>
    <w:rsid w:val="0026239A"/>
    <w:rsid w:val="00265168"/>
    <w:rsid w:val="00282D56"/>
    <w:rsid w:val="0028548A"/>
    <w:rsid w:val="002A3D4A"/>
    <w:rsid w:val="002A6E2C"/>
    <w:rsid w:val="002B06F0"/>
    <w:rsid w:val="002B3B30"/>
    <w:rsid w:val="002B4C08"/>
    <w:rsid w:val="002B515C"/>
    <w:rsid w:val="002C3279"/>
    <w:rsid w:val="002C494C"/>
    <w:rsid w:val="00303F2F"/>
    <w:rsid w:val="00317E7C"/>
    <w:rsid w:val="00321BF6"/>
    <w:rsid w:val="00347E87"/>
    <w:rsid w:val="00363D46"/>
    <w:rsid w:val="00380FE0"/>
    <w:rsid w:val="003A2925"/>
    <w:rsid w:val="003B0E21"/>
    <w:rsid w:val="003B52B5"/>
    <w:rsid w:val="003B62F7"/>
    <w:rsid w:val="003D6860"/>
    <w:rsid w:val="003F7E60"/>
    <w:rsid w:val="004132DD"/>
    <w:rsid w:val="004165CF"/>
    <w:rsid w:val="0042029D"/>
    <w:rsid w:val="00420F6F"/>
    <w:rsid w:val="004260FC"/>
    <w:rsid w:val="00435497"/>
    <w:rsid w:val="00451A55"/>
    <w:rsid w:val="00462510"/>
    <w:rsid w:val="00462E06"/>
    <w:rsid w:val="00474DE6"/>
    <w:rsid w:val="00492EE4"/>
    <w:rsid w:val="00495105"/>
    <w:rsid w:val="004A5C7D"/>
    <w:rsid w:val="004B0151"/>
    <w:rsid w:val="004B593E"/>
    <w:rsid w:val="004B640D"/>
    <w:rsid w:val="004C0AD3"/>
    <w:rsid w:val="004C2AFD"/>
    <w:rsid w:val="004C2E3F"/>
    <w:rsid w:val="004D48CB"/>
    <w:rsid w:val="004E3C37"/>
    <w:rsid w:val="004F3F0F"/>
    <w:rsid w:val="00501086"/>
    <w:rsid w:val="00501FF4"/>
    <w:rsid w:val="00506DB2"/>
    <w:rsid w:val="005119BD"/>
    <w:rsid w:val="0051363A"/>
    <w:rsid w:val="0051458D"/>
    <w:rsid w:val="00536283"/>
    <w:rsid w:val="00541D6E"/>
    <w:rsid w:val="00544EC9"/>
    <w:rsid w:val="0058426C"/>
    <w:rsid w:val="00592726"/>
    <w:rsid w:val="005B1638"/>
    <w:rsid w:val="005B3236"/>
    <w:rsid w:val="005C1969"/>
    <w:rsid w:val="005C4FAD"/>
    <w:rsid w:val="005F1BFC"/>
    <w:rsid w:val="005F614C"/>
    <w:rsid w:val="006078D2"/>
    <w:rsid w:val="00613C6B"/>
    <w:rsid w:val="006157F1"/>
    <w:rsid w:val="00615AB1"/>
    <w:rsid w:val="00643A99"/>
    <w:rsid w:val="006531B8"/>
    <w:rsid w:val="00672062"/>
    <w:rsid w:val="00674AAF"/>
    <w:rsid w:val="00693EC2"/>
    <w:rsid w:val="00697917"/>
    <w:rsid w:val="006A2B79"/>
    <w:rsid w:val="006B37D5"/>
    <w:rsid w:val="006E26AA"/>
    <w:rsid w:val="006E6A4D"/>
    <w:rsid w:val="00701183"/>
    <w:rsid w:val="00704DCA"/>
    <w:rsid w:val="00716D05"/>
    <w:rsid w:val="00721F39"/>
    <w:rsid w:val="00724ACA"/>
    <w:rsid w:val="007423BD"/>
    <w:rsid w:val="00754534"/>
    <w:rsid w:val="007665E9"/>
    <w:rsid w:val="007747A7"/>
    <w:rsid w:val="00775A2B"/>
    <w:rsid w:val="00775DAF"/>
    <w:rsid w:val="00792151"/>
    <w:rsid w:val="007B61F5"/>
    <w:rsid w:val="007C5B9F"/>
    <w:rsid w:val="007D21CC"/>
    <w:rsid w:val="007D32D2"/>
    <w:rsid w:val="007D5FE7"/>
    <w:rsid w:val="007D6797"/>
    <w:rsid w:val="007E4190"/>
    <w:rsid w:val="00805390"/>
    <w:rsid w:val="008109C3"/>
    <w:rsid w:val="00812989"/>
    <w:rsid w:val="00813CA1"/>
    <w:rsid w:val="008213EF"/>
    <w:rsid w:val="00833FF7"/>
    <w:rsid w:val="008353E3"/>
    <w:rsid w:val="00843492"/>
    <w:rsid w:val="00844734"/>
    <w:rsid w:val="00856C2A"/>
    <w:rsid w:val="00874561"/>
    <w:rsid w:val="00874F79"/>
    <w:rsid w:val="008759B2"/>
    <w:rsid w:val="00875CA5"/>
    <w:rsid w:val="00876A3C"/>
    <w:rsid w:val="008869FE"/>
    <w:rsid w:val="00891C05"/>
    <w:rsid w:val="008A3AAA"/>
    <w:rsid w:val="008B32AB"/>
    <w:rsid w:val="008B3667"/>
    <w:rsid w:val="008B6235"/>
    <w:rsid w:val="008C7EBC"/>
    <w:rsid w:val="008D2188"/>
    <w:rsid w:val="008F0DAE"/>
    <w:rsid w:val="008F6492"/>
    <w:rsid w:val="009105BD"/>
    <w:rsid w:val="009120C2"/>
    <w:rsid w:val="00942036"/>
    <w:rsid w:val="00946C78"/>
    <w:rsid w:val="00954CDA"/>
    <w:rsid w:val="009661C2"/>
    <w:rsid w:val="0098010E"/>
    <w:rsid w:val="00982610"/>
    <w:rsid w:val="0098668C"/>
    <w:rsid w:val="009939A4"/>
    <w:rsid w:val="00995E5F"/>
    <w:rsid w:val="009A6E2E"/>
    <w:rsid w:val="009C080F"/>
    <w:rsid w:val="009C1DC7"/>
    <w:rsid w:val="009E1957"/>
    <w:rsid w:val="009F065B"/>
    <w:rsid w:val="009F525A"/>
    <w:rsid w:val="00A03ACA"/>
    <w:rsid w:val="00A16DCF"/>
    <w:rsid w:val="00A24356"/>
    <w:rsid w:val="00A26325"/>
    <w:rsid w:val="00A31783"/>
    <w:rsid w:val="00A36BF3"/>
    <w:rsid w:val="00A3703E"/>
    <w:rsid w:val="00A44CFC"/>
    <w:rsid w:val="00A4788F"/>
    <w:rsid w:val="00A63A74"/>
    <w:rsid w:val="00A662B2"/>
    <w:rsid w:val="00A67601"/>
    <w:rsid w:val="00A761D0"/>
    <w:rsid w:val="00A84C1F"/>
    <w:rsid w:val="00A91A1E"/>
    <w:rsid w:val="00AB5E32"/>
    <w:rsid w:val="00AC6A7B"/>
    <w:rsid w:val="00AE7CB4"/>
    <w:rsid w:val="00AF7A25"/>
    <w:rsid w:val="00B048F1"/>
    <w:rsid w:val="00B05C13"/>
    <w:rsid w:val="00B072BA"/>
    <w:rsid w:val="00B164EA"/>
    <w:rsid w:val="00B17B81"/>
    <w:rsid w:val="00B2544F"/>
    <w:rsid w:val="00B36295"/>
    <w:rsid w:val="00B37085"/>
    <w:rsid w:val="00B3732D"/>
    <w:rsid w:val="00B429D1"/>
    <w:rsid w:val="00B4336B"/>
    <w:rsid w:val="00B4377E"/>
    <w:rsid w:val="00B44689"/>
    <w:rsid w:val="00B51C7A"/>
    <w:rsid w:val="00B558D1"/>
    <w:rsid w:val="00B62C09"/>
    <w:rsid w:val="00B648E4"/>
    <w:rsid w:val="00B66E36"/>
    <w:rsid w:val="00B931DA"/>
    <w:rsid w:val="00B96624"/>
    <w:rsid w:val="00BA5325"/>
    <w:rsid w:val="00BC60B4"/>
    <w:rsid w:val="00BE1464"/>
    <w:rsid w:val="00BE2BF8"/>
    <w:rsid w:val="00C057F4"/>
    <w:rsid w:val="00C10331"/>
    <w:rsid w:val="00C20218"/>
    <w:rsid w:val="00C45071"/>
    <w:rsid w:val="00C50046"/>
    <w:rsid w:val="00C52F50"/>
    <w:rsid w:val="00C6622E"/>
    <w:rsid w:val="00C723C3"/>
    <w:rsid w:val="00C83767"/>
    <w:rsid w:val="00C867D1"/>
    <w:rsid w:val="00C91ADE"/>
    <w:rsid w:val="00C95BE6"/>
    <w:rsid w:val="00CA1241"/>
    <w:rsid w:val="00CA1AE1"/>
    <w:rsid w:val="00CA2E30"/>
    <w:rsid w:val="00CB6EDD"/>
    <w:rsid w:val="00CC76CC"/>
    <w:rsid w:val="00CE4AD8"/>
    <w:rsid w:val="00CE5446"/>
    <w:rsid w:val="00CE5E53"/>
    <w:rsid w:val="00CE7731"/>
    <w:rsid w:val="00CF3A6A"/>
    <w:rsid w:val="00CF7BBC"/>
    <w:rsid w:val="00D02E16"/>
    <w:rsid w:val="00D11139"/>
    <w:rsid w:val="00D119BB"/>
    <w:rsid w:val="00D14AA7"/>
    <w:rsid w:val="00D203A3"/>
    <w:rsid w:val="00D2540E"/>
    <w:rsid w:val="00D2671D"/>
    <w:rsid w:val="00D640D9"/>
    <w:rsid w:val="00D66A7E"/>
    <w:rsid w:val="00D702C8"/>
    <w:rsid w:val="00D7237C"/>
    <w:rsid w:val="00D745A9"/>
    <w:rsid w:val="00D74A75"/>
    <w:rsid w:val="00D80DCC"/>
    <w:rsid w:val="00D8192A"/>
    <w:rsid w:val="00D86B8E"/>
    <w:rsid w:val="00D87D0F"/>
    <w:rsid w:val="00D95CB3"/>
    <w:rsid w:val="00DA4400"/>
    <w:rsid w:val="00DA520B"/>
    <w:rsid w:val="00DB6783"/>
    <w:rsid w:val="00DC3679"/>
    <w:rsid w:val="00DC42B9"/>
    <w:rsid w:val="00DC597B"/>
    <w:rsid w:val="00DD0CCC"/>
    <w:rsid w:val="00DD34EF"/>
    <w:rsid w:val="00DD4DED"/>
    <w:rsid w:val="00DD7221"/>
    <w:rsid w:val="00DE4593"/>
    <w:rsid w:val="00DF4FAB"/>
    <w:rsid w:val="00E0131B"/>
    <w:rsid w:val="00E035A2"/>
    <w:rsid w:val="00E15E9E"/>
    <w:rsid w:val="00E24DA8"/>
    <w:rsid w:val="00E464A9"/>
    <w:rsid w:val="00E55F11"/>
    <w:rsid w:val="00E6371E"/>
    <w:rsid w:val="00E65C33"/>
    <w:rsid w:val="00E83FA0"/>
    <w:rsid w:val="00E8763A"/>
    <w:rsid w:val="00EA1D5E"/>
    <w:rsid w:val="00EC5534"/>
    <w:rsid w:val="00EC6B29"/>
    <w:rsid w:val="00ED4B7E"/>
    <w:rsid w:val="00EE1932"/>
    <w:rsid w:val="00EF01D0"/>
    <w:rsid w:val="00F00945"/>
    <w:rsid w:val="00F0490B"/>
    <w:rsid w:val="00F05D18"/>
    <w:rsid w:val="00F12CB7"/>
    <w:rsid w:val="00F21358"/>
    <w:rsid w:val="00F21F2E"/>
    <w:rsid w:val="00F3261D"/>
    <w:rsid w:val="00F4318B"/>
    <w:rsid w:val="00F45BFC"/>
    <w:rsid w:val="00F467D9"/>
    <w:rsid w:val="00F54DEB"/>
    <w:rsid w:val="00F86C38"/>
    <w:rsid w:val="00F93128"/>
    <w:rsid w:val="00FB15FD"/>
    <w:rsid w:val="00FB3FCA"/>
    <w:rsid w:val="00FC6B31"/>
    <w:rsid w:val="00FD68D8"/>
    <w:rsid w:val="00FE41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9E642F7"/>
  <w15:docId w15:val="{CB109C72-684B-4C60-81B0-5BCD2475D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21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B3236"/>
    <w:pPr>
      <w:ind w:left="720"/>
      <w:contextualSpacing/>
    </w:pPr>
  </w:style>
  <w:style w:type="table" w:styleId="a5">
    <w:name w:val="Table Grid"/>
    <w:basedOn w:val="a1"/>
    <w:uiPriority w:val="39"/>
    <w:rsid w:val="007D67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4D48C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4D48CB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locked/>
    <w:rsid w:val="00DC597B"/>
  </w:style>
  <w:style w:type="character" w:customStyle="1" w:styleId="WW8Num1z0">
    <w:name w:val="WW8Num1z0"/>
    <w:rsid w:val="00721F39"/>
    <w:rPr>
      <w:rFonts w:ascii="Symbol" w:hAnsi="Symbol" w:cs="Symbol" w:hint="default"/>
    </w:rPr>
  </w:style>
  <w:style w:type="paragraph" w:styleId="a8">
    <w:name w:val="header"/>
    <w:basedOn w:val="a"/>
    <w:link w:val="a9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95CB3"/>
  </w:style>
  <w:style w:type="paragraph" w:styleId="aa">
    <w:name w:val="footer"/>
    <w:basedOn w:val="a"/>
    <w:link w:val="ab"/>
    <w:uiPriority w:val="99"/>
    <w:unhideWhenUsed/>
    <w:rsid w:val="00D95CB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95CB3"/>
  </w:style>
  <w:style w:type="paragraph" w:styleId="ac">
    <w:name w:val="Normal (Web)"/>
    <w:basedOn w:val="a"/>
    <w:uiPriority w:val="99"/>
    <w:unhideWhenUsed/>
    <w:rsid w:val="002B06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tmllist">
    <w:name w:val="html_list"/>
    <w:basedOn w:val="a"/>
    <w:rsid w:val="0000068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No Spacing"/>
    <w:aliases w:val="сноски"/>
    <w:link w:val="ae"/>
    <w:uiPriority w:val="1"/>
    <w:qFormat/>
    <w:rsid w:val="00B17B81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e">
    <w:name w:val="Без интервала Знак"/>
    <w:aliases w:val="сноски Знак"/>
    <w:link w:val="ad"/>
    <w:uiPriority w:val="1"/>
    <w:rsid w:val="00B17B81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5"/>
    <w:rsid w:val="00B17B81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E0131B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0131B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E0131B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0131B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0131B"/>
    <w:rPr>
      <w:b/>
      <w:bCs/>
      <w:sz w:val="20"/>
      <w:szCs w:val="20"/>
    </w:rPr>
  </w:style>
  <w:style w:type="paragraph" w:customStyle="1" w:styleId="17">
    <w:name w:val="Основной текст17"/>
    <w:basedOn w:val="a"/>
    <w:link w:val="af4"/>
    <w:rsid w:val="009661C2"/>
    <w:pPr>
      <w:shd w:val="clear" w:color="auto" w:fill="FFFFFF"/>
      <w:suppressAutoHyphens/>
      <w:spacing w:before="960" w:after="200" w:line="276" w:lineRule="auto"/>
      <w:ind w:hanging="880"/>
    </w:pPr>
    <w:rPr>
      <w:rFonts w:ascii="Times New Roman" w:eastAsia="Times New Roman" w:hAnsi="Times New Roman" w:cs="Times New Roman"/>
      <w:kern w:val="1"/>
      <w:sz w:val="26"/>
      <w:szCs w:val="26"/>
      <w:lang w:eastAsia="ar-SA"/>
    </w:rPr>
  </w:style>
  <w:style w:type="character" w:customStyle="1" w:styleId="af4">
    <w:name w:val="Основной текст_"/>
    <w:basedOn w:val="a0"/>
    <w:link w:val="17"/>
    <w:rsid w:val="009661C2"/>
    <w:rPr>
      <w:rFonts w:ascii="Times New Roman" w:eastAsia="Times New Roman" w:hAnsi="Times New Roman" w:cs="Times New Roman"/>
      <w:kern w:val="1"/>
      <w:sz w:val="26"/>
      <w:szCs w:val="26"/>
      <w:shd w:val="clear" w:color="auto" w:fill="FFFFFF"/>
      <w:lang w:eastAsia="ar-SA"/>
    </w:rPr>
  </w:style>
  <w:style w:type="paragraph" w:customStyle="1" w:styleId="Style17">
    <w:name w:val="Style17"/>
    <w:basedOn w:val="a"/>
    <w:uiPriority w:val="99"/>
    <w:rsid w:val="00876A3C"/>
    <w:pPr>
      <w:widowControl w:val="0"/>
      <w:autoSpaceDE w:val="0"/>
      <w:autoSpaceDN w:val="0"/>
      <w:adjustRightInd w:val="0"/>
      <w:spacing w:after="0" w:line="307" w:lineRule="exact"/>
      <w:ind w:firstLine="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76A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table" w:customStyle="1" w:styleId="2">
    <w:name w:val="Сетка таблицы2"/>
    <w:basedOn w:val="a1"/>
    <w:next w:val="a5"/>
    <w:uiPriority w:val="59"/>
    <w:rsid w:val="008213E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1"/>
    <w:basedOn w:val="a1"/>
    <w:next w:val="a5"/>
    <w:uiPriority w:val="39"/>
    <w:rsid w:val="00046E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5"/>
    <w:uiPriority w:val="59"/>
    <w:rsid w:val="003B52B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181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F1BCAF-AFE6-4A89-BA7F-DA94FB6A5A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26</Pages>
  <Words>6285</Words>
  <Characters>35829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42030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uzkayamv</cp:lastModifiedBy>
  <cp:revision>4</cp:revision>
  <cp:lastPrinted>2024-02-08T13:17:00Z</cp:lastPrinted>
  <dcterms:created xsi:type="dcterms:W3CDTF">2024-03-05T10:28:00Z</dcterms:created>
  <dcterms:modified xsi:type="dcterms:W3CDTF">2024-03-14T07:04:00Z</dcterms:modified>
</cp:coreProperties>
</file>